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A2" w:rsidRDefault="00CC39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OBRAZLOŽENJE UZ PRVE IZMJENE I DOPUNE PRORAČUNA </w:t>
      </w:r>
      <w:r w:rsidR="009C2A12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>ZA 201</w:t>
      </w:r>
      <w:r w:rsidR="00F07B71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>. GODINU</w:t>
      </w:r>
    </w:p>
    <w:p w:rsidR="00CC39A2" w:rsidRDefault="00CC39A2">
      <w:pPr>
        <w:jc w:val="center"/>
        <w:rPr>
          <w:b/>
          <w:bCs/>
          <w:sz w:val="28"/>
          <w:szCs w:val="28"/>
        </w:rPr>
      </w:pPr>
    </w:p>
    <w:p w:rsidR="00F63A09" w:rsidRDefault="00CC39A2">
      <w:r>
        <w:tab/>
        <w:t>Razlozi Iz</w:t>
      </w:r>
      <w:r w:rsidR="00A641D6">
        <w:t>mjena i dopuna proračuna za 201</w:t>
      </w:r>
      <w:r w:rsidR="004039DA">
        <w:t>8</w:t>
      </w:r>
      <w:r>
        <w:t>. godinu jesu izmjene i dopune u prihodima: usklađenje prihoda od</w:t>
      </w:r>
      <w:r w:rsidR="004039DA">
        <w:t xml:space="preserve"> tekuće pomoći iz državnog proračuna i raspored sredstava fiskalnog izravnanja s računa poreza i prireza na dohodak</w:t>
      </w:r>
      <w:r>
        <w:t>, usklađenje naknade za pridobivenu  kol. energije, min</w:t>
      </w:r>
      <w:r w:rsidR="000E5A69">
        <w:t>eralnih</w:t>
      </w:r>
      <w:r>
        <w:t xml:space="preserve"> </w:t>
      </w:r>
      <w:r w:rsidR="009C2A12">
        <w:t>s</w:t>
      </w:r>
      <w:r>
        <w:t xml:space="preserve">irovina - nafte, </w:t>
      </w:r>
      <w:r w:rsidR="00F63A09">
        <w:t>i kapitalni</w:t>
      </w:r>
      <w:r w:rsidR="004039DA">
        <w:t>h pomoći iz državnog proračuna</w:t>
      </w:r>
      <w:r w:rsidR="00F63A09">
        <w:t xml:space="preserve">. </w:t>
      </w:r>
    </w:p>
    <w:p w:rsidR="00CC39A2" w:rsidRPr="001A07ED" w:rsidRDefault="00CC39A2">
      <w:r>
        <w:t xml:space="preserve">U rashodima </w:t>
      </w:r>
      <w:r w:rsidR="006F0F3C">
        <w:t>povećanje</w:t>
      </w:r>
      <w:r w:rsidR="004039DA">
        <w:t xml:space="preserve"> kapitalnih ulaganj</w:t>
      </w:r>
      <w:r w:rsidR="004A6F59">
        <w:t xml:space="preserve">a-izgradnja ceste, povećanje </w:t>
      </w:r>
      <w:r w:rsidR="006F0F3C">
        <w:t xml:space="preserve">troškova plaća – Javni radovi, </w:t>
      </w:r>
      <w:r w:rsidR="001A07ED">
        <w:t xml:space="preserve"> </w:t>
      </w:r>
      <w:r>
        <w:t>te usklađenja troškova kako slijedi:</w:t>
      </w:r>
    </w:p>
    <w:p w:rsidR="00CC39A2" w:rsidRDefault="00CC39A2">
      <w:pPr>
        <w:rPr>
          <w:b/>
          <w:bCs/>
          <w:sz w:val="28"/>
          <w:szCs w:val="28"/>
        </w:rPr>
      </w:pPr>
    </w:p>
    <w:p w:rsidR="00CC39A2" w:rsidRDefault="00CC39A2">
      <w:pPr>
        <w:numPr>
          <w:ilvl w:val="2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SVEUKUPNO PRORAČUN</w:t>
      </w:r>
    </w:p>
    <w:p w:rsidR="006F0F3C" w:rsidRDefault="006F0F3C">
      <w:pPr>
        <w:rPr>
          <w:b/>
          <w:bCs/>
          <w:sz w:val="28"/>
          <w:szCs w:val="28"/>
        </w:rPr>
      </w:pPr>
    </w:p>
    <w:p w:rsidR="00CC39A2" w:rsidRDefault="00CC39A2" w:rsidP="006F0F3C">
      <w:pPr>
        <w:ind w:firstLine="709"/>
      </w:pPr>
      <w:r>
        <w:t>Gledajući sveukupno Proračun Općine Stari Jankovci po ovim izmjen</w:t>
      </w:r>
      <w:r w:rsidR="00A95DA5">
        <w:t xml:space="preserve">ama i dopunama  Proračun iznosi </w:t>
      </w:r>
      <w:r w:rsidR="004A6F59">
        <w:t>23.527.180</w:t>
      </w:r>
      <w:r>
        <w:t>,00 kuna.</w:t>
      </w:r>
    </w:p>
    <w:p w:rsidR="00CC39A2" w:rsidRDefault="00CC39A2"/>
    <w:p w:rsidR="00CC39A2" w:rsidRDefault="00CC39A2">
      <w:pPr>
        <w:numPr>
          <w:ilvl w:val="2"/>
          <w:numId w:val="2"/>
        </w:numPr>
      </w:pPr>
      <w:r>
        <w:rPr>
          <w:b/>
          <w:bCs/>
          <w:sz w:val="28"/>
          <w:szCs w:val="28"/>
        </w:rPr>
        <w:t>PRIHODI I PRIMICI</w:t>
      </w:r>
    </w:p>
    <w:p w:rsidR="00CC39A2" w:rsidRDefault="00CC39A2"/>
    <w:p w:rsidR="00CC39A2" w:rsidRDefault="00F63A09" w:rsidP="00A95DA5">
      <w:r>
        <w:t xml:space="preserve">Prihodi iznose </w:t>
      </w:r>
      <w:r w:rsidR="004A6F59">
        <w:t>23</w:t>
      </w:r>
      <w:r w:rsidR="00A95DA5">
        <w:t>.</w:t>
      </w:r>
      <w:r>
        <w:t>5</w:t>
      </w:r>
      <w:r w:rsidR="004A6F59">
        <w:t>27</w:t>
      </w:r>
      <w:r w:rsidR="00CC39A2">
        <w:t>.</w:t>
      </w:r>
      <w:r w:rsidR="004A6F59">
        <w:t>18</w:t>
      </w:r>
      <w:r w:rsidR="00CC39A2">
        <w:t>0,00 kuna.</w:t>
      </w:r>
    </w:p>
    <w:p w:rsidR="00CC39A2" w:rsidRDefault="00CC39A2" w:rsidP="00A95DA5">
      <w:r>
        <w:t xml:space="preserve">Povećanje iznosi sveukupno </w:t>
      </w:r>
      <w:r w:rsidR="00A95DA5">
        <w:t>1</w:t>
      </w:r>
      <w:r w:rsidR="004A6F59">
        <w:t>0</w:t>
      </w:r>
      <w:r w:rsidR="00A95DA5">
        <w:t>.</w:t>
      </w:r>
      <w:r w:rsidR="004A6F59">
        <w:t>562</w:t>
      </w:r>
      <w:r>
        <w:t>.</w:t>
      </w:r>
      <w:r w:rsidR="004A6F59">
        <w:t>4</w:t>
      </w:r>
      <w:r>
        <w:t>00</w:t>
      </w:r>
      <w:r w:rsidR="00A95DA5">
        <w:t xml:space="preserve">,00 kuna, dok smanjenje iznosi </w:t>
      </w:r>
      <w:r w:rsidR="004A6F59">
        <w:t>4</w:t>
      </w:r>
      <w:r w:rsidR="00A95DA5">
        <w:t>.</w:t>
      </w:r>
      <w:r w:rsidR="004A6F59">
        <w:t>035</w:t>
      </w:r>
      <w:r>
        <w:t>.</w:t>
      </w:r>
      <w:r w:rsidR="004A6F59">
        <w:t>22</w:t>
      </w:r>
      <w:r>
        <w:t>0,00 kuna.</w:t>
      </w:r>
    </w:p>
    <w:p w:rsidR="00CC39A2" w:rsidRDefault="00CC39A2"/>
    <w:p w:rsidR="00CC39A2" w:rsidRDefault="00CC39A2"/>
    <w:p w:rsidR="00CC39A2" w:rsidRDefault="00CC39A2">
      <w:r>
        <w:t>Promjene su kod:</w:t>
      </w:r>
    </w:p>
    <w:p w:rsidR="00CC39A2" w:rsidRDefault="00CC39A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0"/>
        <w:gridCol w:w="4065"/>
        <w:gridCol w:w="1683"/>
        <w:gridCol w:w="2268"/>
      </w:tblGrid>
      <w:tr w:rsidR="00CC39A2" w:rsidTr="00A82CBE">
        <w:tc>
          <w:tcPr>
            <w:tcW w:w="1590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KONTO</w:t>
            </w:r>
          </w:p>
        </w:tc>
        <w:tc>
          <w:tcPr>
            <w:tcW w:w="4065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NAZIV PRORAČUNSKE POZICIJE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POVEĆANJE</w:t>
            </w: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  <w:r>
              <w:t>SMANJENJE</w:t>
            </w:r>
          </w:p>
        </w:tc>
      </w:tr>
      <w:tr w:rsidR="00CC39A2" w:rsidTr="00A82CBE">
        <w:tc>
          <w:tcPr>
            <w:tcW w:w="1590" w:type="dxa"/>
          </w:tcPr>
          <w:p w:rsidR="00CC39A2" w:rsidRDefault="00B03048" w:rsidP="003F6F1B">
            <w:pPr>
              <w:pStyle w:val="TableContents"/>
              <w:jc w:val="center"/>
            </w:pPr>
            <w:r>
              <w:t>6331</w:t>
            </w:r>
          </w:p>
          <w:p w:rsidR="00686BE1" w:rsidRDefault="00686BE1" w:rsidP="003F6F1B">
            <w:pPr>
              <w:pStyle w:val="TableContents"/>
              <w:jc w:val="center"/>
            </w:pPr>
            <w:r>
              <w:t>6111</w:t>
            </w:r>
            <w:r w:rsidR="00B03048">
              <w:t>1</w:t>
            </w:r>
          </w:p>
        </w:tc>
        <w:tc>
          <w:tcPr>
            <w:tcW w:w="4065" w:type="dxa"/>
          </w:tcPr>
          <w:p w:rsidR="00CC39A2" w:rsidRDefault="00B03048">
            <w:pPr>
              <w:pStyle w:val="TableContents"/>
            </w:pPr>
            <w:r>
              <w:t>Raspored sredstava fiskalnog izravnanja s računa poreza i pr.na dohodak</w:t>
            </w:r>
          </w:p>
        </w:tc>
        <w:tc>
          <w:tcPr>
            <w:tcW w:w="1683" w:type="dxa"/>
          </w:tcPr>
          <w:p w:rsidR="00CC39A2" w:rsidRDefault="00B03048" w:rsidP="003F6F1B">
            <w:pPr>
              <w:pStyle w:val="TableContents"/>
              <w:jc w:val="center"/>
            </w:pPr>
            <w:r>
              <w:t>2.900</w:t>
            </w:r>
            <w:r w:rsidR="00686BE1">
              <w:t>.000,00</w:t>
            </w: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</w:tr>
      <w:tr w:rsidR="00CC39A2" w:rsidTr="00A82CBE">
        <w:tc>
          <w:tcPr>
            <w:tcW w:w="1590" w:type="dxa"/>
          </w:tcPr>
          <w:p w:rsidR="00CC39A2" w:rsidRDefault="00B03048" w:rsidP="00B03048">
            <w:pPr>
              <w:pStyle w:val="TableContents"/>
              <w:jc w:val="center"/>
            </w:pPr>
            <w:r>
              <w:t>7978-5</w:t>
            </w:r>
            <w:r w:rsidR="00CC39A2">
              <w:br/>
              <w:t>6</w:t>
            </w:r>
            <w:r>
              <w:t>3241</w:t>
            </w:r>
          </w:p>
        </w:tc>
        <w:tc>
          <w:tcPr>
            <w:tcW w:w="4065" w:type="dxa"/>
          </w:tcPr>
          <w:p w:rsidR="00CC39A2" w:rsidRDefault="00B03048" w:rsidP="00686BE1">
            <w:pPr>
              <w:pStyle w:val="TableContents"/>
            </w:pPr>
            <w:r>
              <w:t>Izgradnja ceste ul. N.Tesle i B.Radić</w:t>
            </w:r>
          </w:p>
        </w:tc>
        <w:tc>
          <w:tcPr>
            <w:tcW w:w="1683" w:type="dxa"/>
          </w:tcPr>
          <w:p w:rsidR="00CC39A2" w:rsidRDefault="00B03048" w:rsidP="00B03048">
            <w:pPr>
              <w:pStyle w:val="TableContents"/>
              <w:jc w:val="center"/>
            </w:pPr>
            <w:r>
              <w:t>4.320</w:t>
            </w:r>
            <w:r w:rsidR="00686BE1">
              <w:t>.000,00</w:t>
            </w: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</w:tr>
      <w:tr w:rsidR="00CC39A2" w:rsidTr="00A82CBE">
        <w:tc>
          <w:tcPr>
            <w:tcW w:w="1590" w:type="dxa"/>
          </w:tcPr>
          <w:p w:rsidR="00CC39A2" w:rsidRDefault="00686BE1" w:rsidP="003F6F1B">
            <w:pPr>
              <w:pStyle w:val="TableContents"/>
              <w:jc w:val="center"/>
            </w:pPr>
            <w:r>
              <w:t>2953</w:t>
            </w:r>
          </w:p>
          <w:p w:rsidR="00686BE1" w:rsidRDefault="00686BE1" w:rsidP="003F6F1B">
            <w:pPr>
              <w:pStyle w:val="TableContents"/>
              <w:jc w:val="center"/>
            </w:pPr>
            <w:r>
              <w:t>64231</w:t>
            </w:r>
          </w:p>
        </w:tc>
        <w:tc>
          <w:tcPr>
            <w:tcW w:w="4065" w:type="dxa"/>
          </w:tcPr>
          <w:p w:rsidR="00CC39A2" w:rsidRDefault="002F3BA3" w:rsidP="002F3BA3">
            <w:pPr>
              <w:pStyle w:val="TableContents"/>
            </w:pPr>
            <w:r>
              <w:t xml:space="preserve">Naknada za pridobivenu </w:t>
            </w:r>
            <w:r w:rsidR="00686BE1">
              <w:t>kol.en.min.sir.naft.kond.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B03048" w:rsidP="00B03048">
            <w:pPr>
              <w:pStyle w:val="TableContents"/>
              <w:jc w:val="center"/>
            </w:pPr>
            <w:r>
              <w:t>815</w:t>
            </w:r>
            <w:r w:rsidR="00686BE1">
              <w:t>.</w:t>
            </w:r>
            <w:r>
              <w:t>22</w:t>
            </w:r>
            <w:r w:rsidR="00686BE1">
              <w:t>0,00</w:t>
            </w:r>
          </w:p>
        </w:tc>
      </w:tr>
      <w:tr w:rsidR="00CC39A2" w:rsidTr="00A82CBE">
        <w:tc>
          <w:tcPr>
            <w:tcW w:w="1590" w:type="dxa"/>
          </w:tcPr>
          <w:p w:rsidR="00CC39A2" w:rsidRDefault="00B03048" w:rsidP="003F6F1B">
            <w:pPr>
              <w:pStyle w:val="TableContents"/>
              <w:jc w:val="center"/>
            </w:pPr>
            <w:r>
              <w:t>7960</w:t>
            </w:r>
          </w:p>
          <w:p w:rsidR="00686BE1" w:rsidRDefault="00686BE1" w:rsidP="00B03048">
            <w:pPr>
              <w:pStyle w:val="TableContents"/>
              <w:jc w:val="center"/>
            </w:pPr>
            <w:r>
              <w:t>6</w:t>
            </w:r>
            <w:r w:rsidR="00B03048">
              <w:t>3311</w:t>
            </w:r>
          </w:p>
        </w:tc>
        <w:tc>
          <w:tcPr>
            <w:tcW w:w="4065" w:type="dxa"/>
          </w:tcPr>
          <w:p w:rsidR="00CC39A2" w:rsidRDefault="00B03048" w:rsidP="002F3BA3">
            <w:pPr>
              <w:pStyle w:val="TableContents"/>
            </w:pPr>
            <w:r>
              <w:t>Tekuće pomoći iz državnog proračuna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B03048" w:rsidP="003F6F1B">
            <w:pPr>
              <w:pStyle w:val="TableContents"/>
              <w:jc w:val="center"/>
            </w:pPr>
            <w:r>
              <w:t>2.900.000,00</w:t>
            </w:r>
          </w:p>
        </w:tc>
      </w:tr>
      <w:tr w:rsidR="00CC39A2" w:rsidTr="00A82CBE">
        <w:tc>
          <w:tcPr>
            <w:tcW w:w="1590" w:type="dxa"/>
          </w:tcPr>
          <w:p w:rsidR="00CC39A2" w:rsidRDefault="00B03048" w:rsidP="003F6F1B">
            <w:pPr>
              <w:pStyle w:val="TableContents"/>
              <w:jc w:val="center"/>
            </w:pPr>
            <w:r>
              <w:t>7978-12</w:t>
            </w:r>
          </w:p>
          <w:p w:rsidR="00686BE1" w:rsidRDefault="00686BE1" w:rsidP="00B03048">
            <w:pPr>
              <w:pStyle w:val="TableContents"/>
              <w:jc w:val="center"/>
            </w:pPr>
            <w:r>
              <w:t>6</w:t>
            </w:r>
            <w:r w:rsidR="00B03048">
              <w:t>3321</w:t>
            </w:r>
          </w:p>
        </w:tc>
        <w:tc>
          <w:tcPr>
            <w:tcW w:w="4065" w:type="dxa"/>
          </w:tcPr>
          <w:p w:rsidR="00CC39A2" w:rsidRDefault="00B03048" w:rsidP="002F3BA3">
            <w:pPr>
              <w:pStyle w:val="TableContents"/>
            </w:pPr>
            <w:r>
              <w:t>LAG – provedba strategije-Fondovi EU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686BE1" w:rsidP="00B03048">
            <w:pPr>
              <w:pStyle w:val="TableContents"/>
            </w:pPr>
            <w:r>
              <w:t xml:space="preserve">           </w:t>
            </w:r>
            <w:r w:rsidR="00B03048">
              <w:t>200</w:t>
            </w:r>
            <w:r>
              <w:t>.000,00</w:t>
            </w:r>
          </w:p>
        </w:tc>
      </w:tr>
      <w:tr w:rsidR="00CC39A2" w:rsidTr="00A82CBE">
        <w:tc>
          <w:tcPr>
            <w:tcW w:w="1590" w:type="dxa"/>
          </w:tcPr>
          <w:p w:rsidR="00686BE1" w:rsidRDefault="00686BE1" w:rsidP="00686BE1">
            <w:pPr>
              <w:jc w:val="center"/>
            </w:pPr>
            <w:r>
              <w:t>7960-1</w:t>
            </w:r>
            <w:r w:rsidR="00ED3E1F">
              <w:t>00</w:t>
            </w:r>
          </w:p>
          <w:p w:rsidR="00CC39A2" w:rsidRDefault="00686BE1" w:rsidP="00ED3E1F">
            <w:pPr>
              <w:pStyle w:val="TableContents"/>
              <w:jc w:val="center"/>
            </w:pPr>
            <w:r>
              <w:t>63</w:t>
            </w:r>
            <w:r w:rsidR="00ED3E1F">
              <w:t>812</w:t>
            </w:r>
          </w:p>
        </w:tc>
        <w:tc>
          <w:tcPr>
            <w:tcW w:w="4065" w:type="dxa"/>
          </w:tcPr>
          <w:p w:rsidR="00CC39A2" w:rsidRDefault="00ED3E1F">
            <w:pPr>
              <w:pStyle w:val="TableContents"/>
            </w:pPr>
            <w:r>
              <w:t>Projekt CompetenceNET</w:t>
            </w: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ED3E1F" w:rsidP="003F6F1B">
            <w:pPr>
              <w:pStyle w:val="TableContents"/>
              <w:jc w:val="center"/>
            </w:pPr>
            <w:r>
              <w:t>12</w:t>
            </w:r>
            <w:r w:rsidR="00BD5D42">
              <w:t>0.000,00</w:t>
            </w:r>
          </w:p>
        </w:tc>
      </w:tr>
      <w:tr w:rsidR="00CC39A2" w:rsidTr="00A82CBE">
        <w:tc>
          <w:tcPr>
            <w:tcW w:w="1590" w:type="dxa"/>
          </w:tcPr>
          <w:p w:rsidR="008B678C" w:rsidRDefault="00ED3E1F" w:rsidP="003F6F1B">
            <w:pPr>
              <w:pStyle w:val="TableContents"/>
              <w:jc w:val="center"/>
            </w:pPr>
            <w:r>
              <w:t>92211</w:t>
            </w:r>
          </w:p>
        </w:tc>
        <w:tc>
          <w:tcPr>
            <w:tcW w:w="4065" w:type="dxa"/>
          </w:tcPr>
          <w:p w:rsidR="00CC39A2" w:rsidRDefault="00ED3E1F">
            <w:pPr>
              <w:pStyle w:val="TableContents"/>
            </w:pPr>
            <w:r>
              <w:t>Višak prihoda poslovanja</w:t>
            </w:r>
          </w:p>
        </w:tc>
        <w:tc>
          <w:tcPr>
            <w:tcW w:w="1683" w:type="dxa"/>
          </w:tcPr>
          <w:p w:rsidR="00CC39A2" w:rsidRDefault="00ED3E1F" w:rsidP="003F6F1B">
            <w:pPr>
              <w:pStyle w:val="TableContents"/>
              <w:jc w:val="center"/>
            </w:pPr>
            <w:r>
              <w:t>3.342.400,00</w:t>
            </w: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</w:tr>
      <w:tr w:rsidR="00CC39A2" w:rsidTr="00A82CBE">
        <w:tc>
          <w:tcPr>
            <w:tcW w:w="1590" w:type="dxa"/>
          </w:tcPr>
          <w:p w:rsidR="00E9416F" w:rsidRDefault="00E9416F" w:rsidP="003F6F1B">
            <w:pPr>
              <w:pStyle w:val="TableContents"/>
              <w:jc w:val="center"/>
            </w:pPr>
          </w:p>
        </w:tc>
        <w:tc>
          <w:tcPr>
            <w:tcW w:w="4065" w:type="dxa"/>
          </w:tcPr>
          <w:p w:rsidR="00CC39A2" w:rsidRDefault="00CC39A2">
            <w:pPr>
              <w:pStyle w:val="TableContents"/>
            </w:pPr>
          </w:p>
        </w:tc>
        <w:tc>
          <w:tcPr>
            <w:tcW w:w="1683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CC39A2" w:rsidRDefault="00CC39A2" w:rsidP="003F6F1B">
            <w:pPr>
              <w:pStyle w:val="TableContents"/>
              <w:jc w:val="center"/>
            </w:pPr>
          </w:p>
        </w:tc>
      </w:tr>
      <w:tr w:rsidR="007A4439" w:rsidTr="00A82CBE">
        <w:tc>
          <w:tcPr>
            <w:tcW w:w="1590" w:type="dxa"/>
          </w:tcPr>
          <w:p w:rsidR="00CD7981" w:rsidRDefault="00CD7981" w:rsidP="003F6F1B">
            <w:pPr>
              <w:pStyle w:val="TableContents"/>
              <w:jc w:val="center"/>
            </w:pPr>
          </w:p>
        </w:tc>
        <w:tc>
          <w:tcPr>
            <w:tcW w:w="4065" w:type="dxa"/>
          </w:tcPr>
          <w:p w:rsidR="007A4439" w:rsidRDefault="007A4439" w:rsidP="003F6F1B">
            <w:pPr>
              <w:pStyle w:val="TableContents"/>
              <w:jc w:val="both"/>
            </w:pPr>
          </w:p>
        </w:tc>
        <w:tc>
          <w:tcPr>
            <w:tcW w:w="1683" w:type="dxa"/>
          </w:tcPr>
          <w:p w:rsidR="007A4439" w:rsidRDefault="007A4439" w:rsidP="003F6F1B">
            <w:pPr>
              <w:pStyle w:val="TableContents"/>
              <w:jc w:val="center"/>
            </w:pPr>
          </w:p>
        </w:tc>
        <w:tc>
          <w:tcPr>
            <w:tcW w:w="2268" w:type="dxa"/>
          </w:tcPr>
          <w:p w:rsidR="007A4439" w:rsidRDefault="007A4439" w:rsidP="003F6F1B">
            <w:pPr>
              <w:pStyle w:val="TableContents"/>
              <w:jc w:val="center"/>
            </w:pPr>
          </w:p>
        </w:tc>
      </w:tr>
    </w:tbl>
    <w:p w:rsidR="004E4F0C" w:rsidRDefault="004E4F0C"/>
    <w:p w:rsidR="00317098" w:rsidRDefault="00317098"/>
    <w:p w:rsidR="00014D54" w:rsidRDefault="00014D54" w:rsidP="00014D54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3.  RASHODI</w:t>
      </w:r>
      <w:r w:rsidR="002C783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I </w:t>
      </w:r>
      <w:r w:rsidR="002C78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IZDACI</w:t>
      </w:r>
    </w:p>
    <w:p w:rsidR="00014D54" w:rsidRDefault="00014D54" w:rsidP="00014D54">
      <w:pPr>
        <w:ind w:firstLine="709"/>
        <w:rPr>
          <w:b/>
          <w:sz w:val="28"/>
          <w:szCs w:val="28"/>
        </w:rPr>
      </w:pPr>
    </w:p>
    <w:p w:rsidR="00014D54" w:rsidRDefault="00A95DA5" w:rsidP="00A95DA5">
      <w:r>
        <w:t xml:space="preserve">Rahodi iznose </w:t>
      </w:r>
      <w:r w:rsidR="00A53754">
        <w:t>23</w:t>
      </w:r>
      <w:r>
        <w:t>.</w:t>
      </w:r>
      <w:r w:rsidR="005D0098">
        <w:t>5</w:t>
      </w:r>
      <w:r w:rsidR="00A53754">
        <w:t>27</w:t>
      </w:r>
      <w:r w:rsidR="00014D54">
        <w:t>.</w:t>
      </w:r>
      <w:r w:rsidR="00A53754">
        <w:t>18</w:t>
      </w:r>
      <w:r w:rsidR="00014D54">
        <w:t>0,00 kuna</w:t>
      </w:r>
    </w:p>
    <w:p w:rsidR="00014D54" w:rsidRDefault="00014D54" w:rsidP="00A95DA5">
      <w:r>
        <w:t>P</w:t>
      </w:r>
      <w:r w:rsidR="00A95DA5">
        <w:t xml:space="preserve">ovećanje sveukupno u iznosu od </w:t>
      </w:r>
      <w:r w:rsidR="00A53754">
        <w:t>6</w:t>
      </w:r>
      <w:r>
        <w:t>.</w:t>
      </w:r>
      <w:r w:rsidR="00A53754">
        <w:t>636</w:t>
      </w:r>
      <w:r>
        <w:t>.</w:t>
      </w:r>
      <w:r w:rsidR="00A53754">
        <w:t>18</w:t>
      </w:r>
      <w:r>
        <w:t xml:space="preserve">0,00 kuna, smanjenje u iznosu </w:t>
      </w:r>
      <w:r w:rsidR="00A53754">
        <w:t>109</w:t>
      </w:r>
      <w:r>
        <w:t>.</w:t>
      </w:r>
      <w:r w:rsidR="00A53754">
        <w:t>00</w:t>
      </w:r>
      <w:r w:rsidR="00A95DA5">
        <w:t>0</w:t>
      </w:r>
      <w:r w:rsidR="006F0F3C">
        <w:t xml:space="preserve">,00 </w:t>
      </w:r>
      <w:r>
        <w:t>kuna.</w:t>
      </w:r>
    </w:p>
    <w:p w:rsidR="00014D54" w:rsidRDefault="00014D54" w:rsidP="00014D54">
      <w:pPr>
        <w:ind w:firstLine="709"/>
      </w:pPr>
    </w:p>
    <w:p w:rsidR="00014D54" w:rsidRPr="00014D54" w:rsidRDefault="00014D54" w:rsidP="00014D54">
      <w:pPr>
        <w:ind w:firstLine="709"/>
      </w:pPr>
      <w:r>
        <w:t>Rashodi se usklađaju po pozicijama te su promjene kod:</w:t>
      </w:r>
      <w:r>
        <w:br/>
      </w:r>
      <w: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4111"/>
        <w:gridCol w:w="1842"/>
        <w:gridCol w:w="2127"/>
      </w:tblGrid>
      <w:tr w:rsidR="00014D54" w:rsidTr="00A82CBE">
        <w:tc>
          <w:tcPr>
            <w:tcW w:w="1526" w:type="dxa"/>
          </w:tcPr>
          <w:p w:rsidR="00014D54" w:rsidRDefault="00014D54" w:rsidP="003F6F1B">
            <w:pPr>
              <w:jc w:val="center"/>
            </w:pPr>
            <w:r>
              <w:lastRenderedPageBreak/>
              <w:t>KONTO</w:t>
            </w:r>
          </w:p>
        </w:tc>
        <w:tc>
          <w:tcPr>
            <w:tcW w:w="4111" w:type="dxa"/>
          </w:tcPr>
          <w:p w:rsidR="00014D54" w:rsidRDefault="00014D54" w:rsidP="003F6F1B">
            <w:pPr>
              <w:jc w:val="center"/>
            </w:pPr>
            <w:r>
              <w:t>NAZIV PRORAČUNSKE POZICIJE</w:t>
            </w:r>
          </w:p>
        </w:tc>
        <w:tc>
          <w:tcPr>
            <w:tcW w:w="1842" w:type="dxa"/>
          </w:tcPr>
          <w:p w:rsidR="00014D54" w:rsidRDefault="00014D54" w:rsidP="003F6F1B">
            <w:pPr>
              <w:jc w:val="center"/>
            </w:pPr>
            <w:r>
              <w:t>POVEĆANJE</w:t>
            </w:r>
          </w:p>
        </w:tc>
        <w:tc>
          <w:tcPr>
            <w:tcW w:w="2127" w:type="dxa"/>
          </w:tcPr>
          <w:p w:rsidR="00014D54" w:rsidRDefault="00014D54" w:rsidP="003F6F1B">
            <w:pPr>
              <w:jc w:val="center"/>
            </w:pPr>
            <w:r>
              <w:t>SMANJENJE</w:t>
            </w:r>
          </w:p>
        </w:tc>
      </w:tr>
      <w:tr w:rsidR="00014D54" w:rsidTr="00A82CBE">
        <w:tc>
          <w:tcPr>
            <w:tcW w:w="1526" w:type="dxa"/>
          </w:tcPr>
          <w:p w:rsidR="00014D54" w:rsidRDefault="00014D54" w:rsidP="000A72CD">
            <w:pPr>
              <w:jc w:val="center"/>
            </w:pPr>
          </w:p>
        </w:tc>
        <w:tc>
          <w:tcPr>
            <w:tcW w:w="4111" w:type="dxa"/>
          </w:tcPr>
          <w:p w:rsidR="00014D54" w:rsidRDefault="00014D54" w:rsidP="006B1674"/>
        </w:tc>
        <w:tc>
          <w:tcPr>
            <w:tcW w:w="1842" w:type="dxa"/>
          </w:tcPr>
          <w:p w:rsidR="00014D54" w:rsidRDefault="00014D54" w:rsidP="003F6F1B">
            <w:pPr>
              <w:jc w:val="center"/>
            </w:pPr>
          </w:p>
        </w:tc>
        <w:tc>
          <w:tcPr>
            <w:tcW w:w="2127" w:type="dxa"/>
          </w:tcPr>
          <w:p w:rsidR="00014D54" w:rsidRDefault="00014D54" w:rsidP="003F6F1B">
            <w:pPr>
              <w:jc w:val="center"/>
            </w:pPr>
          </w:p>
        </w:tc>
      </w:tr>
      <w:tr w:rsidR="00014D54" w:rsidTr="001D5845">
        <w:tc>
          <w:tcPr>
            <w:tcW w:w="1526" w:type="dxa"/>
            <w:tcBorders>
              <w:bottom w:val="single" w:sz="4" w:space="0" w:color="auto"/>
            </w:tcBorders>
          </w:tcPr>
          <w:p w:rsidR="00014D54" w:rsidRDefault="00D71ADC" w:rsidP="003F6F1B">
            <w:pPr>
              <w:jc w:val="center"/>
            </w:pPr>
            <w:r>
              <w:t>17</w:t>
            </w:r>
          </w:p>
          <w:p w:rsidR="002B7F88" w:rsidRDefault="002B7F88" w:rsidP="00D71ADC">
            <w:pPr>
              <w:jc w:val="center"/>
            </w:pPr>
            <w:r>
              <w:t>3</w:t>
            </w:r>
            <w:r w:rsidR="00D71ADC">
              <w:t>2251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14D54" w:rsidRDefault="00D71ADC" w:rsidP="002B7F88">
            <w:r>
              <w:t>Sitan inventar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14D54" w:rsidRDefault="002B7F88" w:rsidP="003F6F1B">
            <w:pPr>
              <w:jc w:val="center"/>
            </w:pPr>
            <w:r>
              <w:t>5.000,00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14D54" w:rsidRDefault="00014D54" w:rsidP="003F6F1B">
            <w:pPr>
              <w:jc w:val="center"/>
            </w:pPr>
          </w:p>
        </w:tc>
      </w:tr>
      <w:tr w:rsidR="00014D54" w:rsidTr="001D5845">
        <w:tc>
          <w:tcPr>
            <w:tcW w:w="1526" w:type="dxa"/>
            <w:tcBorders>
              <w:bottom w:val="single" w:sz="4" w:space="0" w:color="auto"/>
            </w:tcBorders>
          </w:tcPr>
          <w:p w:rsidR="00014D54" w:rsidRDefault="00D71ADC" w:rsidP="00D71ADC">
            <w:pPr>
              <w:jc w:val="center"/>
            </w:pPr>
            <w:r>
              <w:t>98</w:t>
            </w:r>
            <w:r w:rsidR="00CC39A2">
              <w:br/>
              <w:t>3</w:t>
            </w:r>
            <w:r>
              <w:t>2379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14D54" w:rsidRDefault="00D71ADC" w:rsidP="006B1674">
            <w:r>
              <w:t>Zaštita na radu –izrada plana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14D54" w:rsidRDefault="00D71ADC" w:rsidP="003F6F1B">
            <w:pPr>
              <w:jc w:val="center"/>
            </w:pPr>
            <w:r>
              <w:t>10.000,00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14D54" w:rsidRDefault="00014D54" w:rsidP="003F6F1B">
            <w:pPr>
              <w:jc w:val="center"/>
            </w:pPr>
          </w:p>
        </w:tc>
      </w:tr>
      <w:tr w:rsidR="006B1674" w:rsidTr="001D5845">
        <w:tc>
          <w:tcPr>
            <w:tcW w:w="1526" w:type="dxa"/>
            <w:tcBorders>
              <w:top w:val="single" w:sz="4" w:space="0" w:color="auto"/>
            </w:tcBorders>
          </w:tcPr>
          <w:p w:rsidR="006B1674" w:rsidRDefault="00D71ADC" w:rsidP="003F6F1B">
            <w:pPr>
              <w:jc w:val="center"/>
            </w:pPr>
            <w:r w:rsidRPr="00D71ADC">
              <w:t>120</w:t>
            </w:r>
          </w:p>
          <w:p w:rsidR="00D71ADC" w:rsidRPr="00D71ADC" w:rsidRDefault="00D71ADC" w:rsidP="003F6F1B">
            <w:pPr>
              <w:jc w:val="center"/>
            </w:pPr>
            <w:r>
              <w:t>32321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B1674" w:rsidRDefault="00D71ADC" w:rsidP="006B1674">
            <w:r>
              <w:t>Kapitalne investicije na sportskim objektima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B1674" w:rsidRDefault="00D71ADC" w:rsidP="003F6F1B">
            <w:pPr>
              <w:jc w:val="center"/>
            </w:pPr>
            <w:r>
              <w:t>1</w:t>
            </w:r>
            <w:r w:rsidR="001D5845">
              <w:t>5</w:t>
            </w:r>
            <w:r>
              <w:t>0</w:t>
            </w:r>
            <w:r w:rsidR="006B1674">
              <w:t>.000,00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B1674" w:rsidRDefault="006B1674" w:rsidP="003F6F1B">
            <w:pPr>
              <w:jc w:val="center"/>
            </w:pPr>
          </w:p>
        </w:tc>
      </w:tr>
      <w:tr w:rsidR="006B1674" w:rsidTr="00A82CBE">
        <w:tc>
          <w:tcPr>
            <w:tcW w:w="1526" w:type="dxa"/>
          </w:tcPr>
          <w:p w:rsidR="006B1674" w:rsidRDefault="00D71ADC" w:rsidP="00D71ADC">
            <w:pPr>
              <w:jc w:val="center"/>
            </w:pPr>
            <w:r>
              <w:t>139</w:t>
            </w:r>
            <w:r w:rsidR="001D5845">
              <w:br/>
            </w:r>
            <w:r>
              <w:t>42145</w:t>
            </w:r>
          </w:p>
        </w:tc>
        <w:tc>
          <w:tcPr>
            <w:tcW w:w="4111" w:type="dxa"/>
          </w:tcPr>
          <w:p w:rsidR="006B1674" w:rsidRDefault="00D71ADC" w:rsidP="00D71ADC">
            <w:r>
              <w:t>Dječja igrališta-provedba strategijE LAG</w:t>
            </w:r>
          </w:p>
        </w:tc>
        <w:tc>
          <w:tcPr>
            <w:tcW w:w="1842" w:type="dxa"/>
          </w:tcPr>
          <w:p w:rsidR="006B1674" w:rsidRDefault="00D71ADC" w:rsidP="003F6F1B">
            <w:pPr>
              <w:jc w:val="center"/>
            </w:pPr>
            <w:r>
              <w:t>10</w:t>
            </w:r>
            <w:r w:rsidR="001D5845">
              <w:t>0.000,00</w:t>
            </w:r>
          </w:p>
        </w:tc>
        <w:tc>
          <w:tcPr>
            <w:tcW w:w="2127" w:type="dxa"/>
          </w:tcPr>
          <w:p w:rsidR="006B1674" w:rsidRDefault="006B1674" w:rsidP="003F6F1B">
            <w:pPr>
              <w:jc w:val="center"/>
            </w:pPr>
          </w:p>
        </w:tc>
      </w:tr>
      <w:tr w:rsidR="006B1674" w:rsidTr="00A82CBE">
        <w:tc>
          <w:tcPr>
            <w:tcW w:w="1526" w:type="dxa"/>
          </w:tcPr>
          <w:p w:rsidR="006B1674" w:rsidRDefault="00D71ADC" w:rsidP="003F6F1B">
            <w:pPr>
              <w:jc w:val="center"/>
            </w:pPr>
            <w:r>
              <w:t>119</w:t>
            </w:r>
          </w:p>
          <w:p w:rsidR="001D5845" w:rsidRDefault="00D71ADC" w:rsidP="003F6F1B">
            <w:pPr>
              <w:jc w:val="center"/>
            </w:pPr>
            <w:r>
              <w:t>38115</w:t>
            </w:r>
          </w:p>
        </w:tc>
        <w:tc>
          <w:tcPr>
            <w:tcW w:w="4111" w:type="dxa"/>
          </w:tcPr>
          <w:p w:rsidR="006B1674" w:rsidRDefault="00D71ADC" w:rsidP="006B1674">
            <w:r>
              <w:t>Tekuće donacije sportskim društvima Novi Jankovci</w:t>
            </w:r>
          </w:p>
        </w:tc>
        <w:tc>
          <w:tcPr>
            <w:tcW w:w="1842" w:type="dxa"/>
          </w:tcPr>
          <w:p w:rsidR="006B1674" w:rsidRDefault="00D71ADC" w:rsidP="003F6F1B">
            <w:pPr>
              <w:jc w:val="center"/>
            </w:pPr>
            <w:r>
              <w:t>15</w:t>
            </w:r>
            <w:r w:rsidR="001D5845">
              <w:t>.000,00</w:t>
            </w:r>
          </w:p>
        </w:tc>
        <w:tc>
          <w:tcPr>
            <w:tcW w:w="2127" w:type="dxa"/>
          </w:tcPr>
          <w:p w:rsidR="006B1674" w:rsidRDefault="006B1674" w:rsidP="003F6F1B">
            <w:pPr>
              <w:jc w:val="center"/>
            </w:pPr>
          </w:p>
        </w:tc>
      </w:tr>
      <w:tr w:rsidR="006B1674" w:rsidTr="00A82CBE">
        <w:tc>
          <w:tcPr>
            <w:tcW w:w="1526" w:type="dxa"/>
          </w:tcPr>
          <w:p w:rsidR="006B1674" w:rsidRDefault="00D71ADC" w:rsidP="003F6F1B">
            <w:pPr>
              <w:jc w:val="center"/>
            </w:pPr>
            <w:r>
              <w:t>178-9</w:t>
            </w:r>
          </w:p>
          <w:p w:rsidR="001D5845" w:rsidRDefault="001D5845" w:rsidP="00D71ADC">
            <w:pPr>
              <w:jc w:val="center"/>
            </w:pPr>
            <w:r>
              <w:t>329</w:t>
            </w:r>
            <w:r w:rsidR="00D71ADC">
              <w:t>41</w:t>
            </w:r>
          </w:p>
        </w:tc>
        <w:tc>
          <w:tcPr>
            <w:tcW w:w="4111" w:type="dxa"/>
          </w:tcPr>
          <w:p w:rsidR="006B1674" w:rsidRDefault="00D71ADC" w:rsidP="006B1674">
            <w:r>
              <w:t>TINTL Ured za međunarodnu suradnju</w:t>
            </w:r>
          </w:p>
        </w:tc>
        <w:tc>
          <w:tcPr>
            <w:tcW w:w="1842" w:type="dxa"/>
          </w:tcPr>
          <w:p w:rsidR="006B1674" w:rsidRDefault="00D71ADC" w:rsidP="003F6F1B">
            <w:pPr>
              <w:jc w:val="center"/>
            </w:pPr>
            <w:r>
              <w:t>5.000,00</w:t>
            </w:r>
          </w:p>
        </w:tc>
        <w:tc>
          <w:tcPr>
            <w:tcW w:w="2127" w:type="dxa"/>
          </w:tcPr>
          <w:p w:rsidR="006B1674" w:rsidRDefault="006B1674" w:rsidP="003F6F1B">
            <w:pPr>
              <w:jc w:val="center"/>
            </w:pPr>
          </w:p>
        </w:tc>
      </w:tr>
      <w:tr w:rsidR="008A2FB7" w:rsidTr="00A82CBE">
        <w:tc>
          <w:tcPr>
            <w:tcW w:w="1526" w:type="dxa"/>
          </w:tcPr>
          <w:p w:rsidR="008A2FB7" w:rsidRDefault="00D71ADC" w:rsidP="003F6F1B">
            <w:pPr>
              <w:jc w:val="center"/>
            </w:pPr>
            <w:r>
              <w:t>95-1</w:t>
            </w:r>
          </w:p>
          <w:p w:rsidR="00CE6CB2" w:rsidRDefault="00CE6CB2" w:rsidP="00D71ADC">
            <w:pPr>
              <w:jc w:val="center"/>
            </w:pPr>
            <w:r>
              <w:t>32</w:t>
            </w:r>
            <w:r w:rsidR="00D71ADC">
              <w:t>379</w:t>
            </w:r>
          </w:p>
        </w:tc>
        <w:tc>
          <w:tcPr>
            <w:tcW w:w="4111" w:type="dxa"/>
          </w:tcPr>
          <w:p w:rsidR="008A2FB7" w:rsidRDefault="00AD3AF0" w:rsidP="006B1674">
            <w:r>
              <w:t>Provođenje programa i poslova civilne zaštite</w:t>
            </w:r>
          </w:p>
        </w:tc>
        <w:tc>
          <w:tcPr>
            <w:tcW w:w="1842" w:type="dxa"/>
          </w:tcPr>
          <w:p w:rsidR="008A2FB7" w:rsidRDefault="008A2FB7" w:rsidP="003F6F1B">
            <w:pPr>
              <w:jc w:val="center"/>
            </w:pPr>
          </w:p>
        </w:tc>
        <w:tc>
          <w:tcPr>
            <w:tcW w:w="2127" w:type="dxa"/>
          </w:tcPr>
          <w:p w:rsidR="008A2FB7" w:rsidRDefault="00AD3AF0" w:rsidP="003F6F1B">
            <w:pPr>
              <w:jc w:val="center"/>
            </w:pPr>
            <w:r>
              <w:t>15.000,00</w:t>
            </w:r>
          </w:p>
        </w:tc>
      </w:tr>
      <w:tr w:rsidR="008A2FB7" w:rsidTr="00A82CBE">
        <w:tc>
          <w:tcPr>
            <w:tcW w:w="1526" w:type="dxa"/>
          </w:tcPr>
          <w:p w:rsidR="008A2FB7" w:rsidRDefault="00AD3AF0" w:rsidP="003F6F1B">
            <w:pPr>
              <w:jc w:val="center"/>
            </w:pPr>
            <w:r>
              <w:t>95-3</w:t>
            </w:r>
          </w:p>
          <w:p w:rsidR="00336D22" w:rsidRDefault="00AD3AF0" w:rsidP="003F6F1B">
            <w:pPr>
              <w:jc w:val="center"/>
            </w:pPr>
            <w:r>
              <w:t>32379</w:t>
            </w:r>
          </w:p>
        </w:tc>
        <w:tc>
          <w:tcPr>
            <w:tcW w:w="4111" w:type="dxa"/>
          </w:tcPr>
          <w:p w:rsidR="008A2FB7" w:rsidRDefault="00AD3AF0" w:rsidP="006B1674">
            <w:r>
              <w:t>Provođenje programa i poslova zaštite i spašavanja</w:t>
            </w:r>
          </w:p>
        </w:tc>
        <w:tc>
          <w:tcPr>
            <w:tcW w:w="1842" w:type="dxa"/>
          </w:tcPr>
          <w:p w:rsidR="008A2FB7" w:rsidRDefault="00AD3AF0" w:rsidP="003F6F1B">
            <w:pPr>
              <w:jc w:val="center"/>
            </w:pPr>
            <w:r>
              <w:t>15.000,00</w:t>
            </w: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  <w:tr w:rsidR="008A2FB7" w:rsidTr="00A82CBE">
        <w:tc>
          <w:tcPr>
            <w:tcW w:w="1526" w:type="dxa"/>
          </w:tcPr>
          <w:p w:rsidR="008A2FB7" w:rsidRDefault="00AD3AF0" w:rsidP="003F6F1B">
            <w:pPr>
              <w:jc w:val="center"/>
            </w:pPr>
            <w:r>
              <w:t>1-7</w:t>
            </w:r>
          </w:p>
          <w:p w:rsidR="00336D22" w:rsidRDefault="00AD3AF0" w:rsidP="003F6F1B">
            <w:pPr>
              <w:jc w:val="center"/>
            </w:pPr>
            <w:r>
              <w:t>31111</w:t>
            </w:r>
          </w:p>
        </w:tc>
        <w:tc>
          <w:tcPr>
            <w:tcW w:w="4111" w:type="dxa"/>
          </w:tcPr>
          <w:p w:rsidR="008A2FB7" w:rsidRDefault="00AD3AF0" w:rsidP="006B1674">
            <w:r>
              <w:t>Javni radovi - plaća</w:t>
            </w:r>
          </w:p>
        </w:tc>
        <w:tc>
          <w:tcPr>
            <w:tcW w:w="1842" w:type="dxa"/>
          </w:tcPr>
          <w:p w:rsidR="008A2FB7" w:rsidRDefault="00AD3AF0" w:rsidP="003F6F1B">
            <w:pPr>
              <w:jc w:val="center"/>
            </w:pPr>
            <w:r>
              <w:t>50.000,00</w:t>
            </w: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  <w:tr w:rsidR="008A2FB7" w:rsidTr="00A82CBE">
        <w:tc>
          <w:tcPr>
            <w:tcW w:w="1526" w:type="dxa"/>
          </w:tcPr>
          <w:p w:rsidR="008A2FB7" w:rsidRDefault="00AD3AF0" w:rsidP="003F6F1B">
            <w:pPr>
              <w:jc w:val="center"/>
            </w:pPr>
            <w:r>
              <w:t>182-1</w:t>
            </w:r>
          </w:p>
          <w:p w:rsidR="00336D22" w:rsidRDefault="00AD3AF0" w:rsidP="003F6F1B">
            <w:pPr>
              <w:jc w:val="center"/>
            </w:pPr>
            <w:r>
              <w:t>32329</w:t>
            </w:r>
          </w:p>
        </w:tc>
        <w:tc>
          <w:tcPr>
            <w:tcW w:w="4111" w:type="dxa"/>
          </w:tcPr>
          <w:p w:rsidR="008A2FB7" w:rsidRDefault="00AD3AF0" w:rsidP="006B1674">
            <w:r>
              <w:t>Zimsko održavanje cesta</w:t>
            </w:r>
          </w:p>
        </w:tc>
        <w:tc>
          <w:tcPr>
            <w:tcW w:w="1842" w:type="dxa"/>
          </w:tcPr>
          <w:p w:rsidR="008A2FB7" w:rsidRDefault="00AD3AF0" w:rsidP="003F6F1B">
            <w:pPr>
              <w:jc w:val="center"/>
            </w:pPr>
            <w:r>
              <w:t>50.000,00</w:t>
            </w: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  <w:tr w:rsidR="008A2FB7" w:rsidTr="00A82CBE">
        <w:tc>
          <w:tcPr>
            <w:tcW w:w="1526" w:type="dxa"/>
          </w:tcPr>
          <w:p w:rsidR="008A2FB7" w:rsidRDefault="00AD3AF0" w:rsidP="003F6F1B">
            <w:pPr>
              <w:jc w:val="center"/>
            </w:pPr>
            <w:r>
              <w:t>182-2</w:t>
            </w:r>
          </w:p>
          <w:p w:rsidR="00336D22" w:rsidRDefault="00AD3AF0" w:rsidP="00AD3AF0">
            <w:pPr>
              <w:jc w:val="center"/>
            </w:pPr>
            <w:r>
              <w:t>32325</w:t>
            </w:r>
          </w:p>
        </w:tc>
        <w:tc>
          <w:tcPr>
            <w:tcW w:w="4111" w:type="dxa"/>
          </w:tcPr>
          <w:p w:rsidR="008A2FB7" w:rsidRDefault="00AD3AF0" w:rsidP="006B1674">
            <w:r>
              <w:t>Održavanje i izgradnja staza</w:t>
            </w:r>
          </w:p>
        </w:tc>
        <w:tc>
          <w:tcPr>
            <w:tcW w:w="1842" w:type="dxa"/>
          </w:tcPr>
          <w:p w:rsidR="008A2FB7" w:rsidRDefault="00AD3AF0" w:rsidP="003F6F1B">
            <w:pPr>
              <w:jc w:val="center"/>
            </w:pPr>
            <w:r>
              <w:t>25.000,00</w:t>
            </w: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  <w:tr w:rsidR="008A2FB7" w:rsidTr="00A82CBE">
        <w:tc>
          <w:tcPr>
            <w:tcW w:w="1526" w:type="dxa"/>
          </w:tcPr>
          <w:p w:rsidR="008A2FB7" w:rsidRDefault="00AD3AF0" w:rsidP="003F6F1B">
            <w:pPr>
              <w:jc w:val="center"/>
            </w:pPr>
            <w:r>
              <w:t>182</w:t>
            </w:r>
          </w:p>
          <w:p w:rsidR="00A32D57" w:rsidRDefault="00AD3AF0" w:rsidP="003F6F1B">
            <w:pPr>
              <w:jc w:val="center"/>
            </w:pPr>
            <w:r>
              <w:t>42131</w:t>
            </w:r>
          </w:p>
        </w:tc>
        <w:tc>
          <w:tcPr>
            <w:tcW w:w="4111" w:type="dxa"/>
          </w:tcPr>
          <w:p w:rsidR="008A2FB7" w:rsidRDefault="00AD3AF0" w:rsidP="00A32D57">
            <w:r>
              <w:t>Ceste</w:t>
            </w:r>
          </w:p>
        </w:tc>
        <w:tc>
          <w:tcPr>
            <w:tcW w:w="1842" w:type="dxa"/>
          </w:tcPr>
          <w:p w:rsidR="008A2FB7" w:rsidRDefault="00AD3AF0" w:rsidP="003F6F1B">
            <w:pPr>
              <w:jc w:val="center"/>
            </w:pPr>
            <w:r>
              <w:t>4.020.000,00</w:t>
            </w: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  <w:tr w:rsidR="008A2FB7" w:rsidTr="00A82CBE">
        <w:tc>
          <w:tcPr>
            <w:tcW w:w="1526" w:type="dxa"/>
          </w:tcPr>
          <w:p w:rsidR="008A2FB7" w:rsidRDefault="00AD3AF0" w:rsidP="003F6F1B">
            <w:pPr>
              <w:jc w:val="center"/>
            </w:pPr>
            <w:r>
              <w:t>189-1</w:t>
            </w:r>
          </w:p>
          <w:p w:rsidR="00A32D57" w:rsidRDefault="00AD3AF0" w:rsidP="003F6F1B">
            <w:pPr>
              <w:jc w:val="center"/>
            </w:pPr>
            <w:r>
              <w:t>42129</w:t>
            </w:r>
          </w:p>
        </w:tc>
        <w:tc>
          <w:tcPr>
            <w:tcW w:w="4111" w:type="dxa"/>
          </w:tcPr>
          <w:p w:rsidR="008A2FB7" w:rsidRDefault="00AD3AF0" w:rsidP="006B1674">
            <w:r>
              <w:t>Kapitalna ulaganja u Općini</w:t>
            </w:r>
          </w:p>
        </w:tc>
        <w:tc>
          <w:tcPr>
            <w:tcW w:w="1842" w:type="dxa"/>
          </w:tcPr>
          <w:p w:rsidR="008A2FB7" w:rsidRDefault="00AD3AF0" w:rsidP="003F6F1B">
            <w:pPr>
              <w:jc w:val="center"/>
            </w:pPr>
            <w:r>
              <w:t>25.000,00</w:t>
            </w: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  <w:tr w:rsidR="000E3FF3" w:rsidTr="00A82CBE">
        <w:tc>
          <w:tcPr>
            <w:tcW w:w="1526" w:type="dxa"/>
          </w:tcPr>
          <w:p w:rsidR="000E3FF3" w:rsidRDefault="00A32D57" w:rsidP="003F6F1B">
            <w:pPr>
              <w:jc w:val="center"/>
            </w:pPr>
            <w:r>
              <w:t>189</w:t>
            </w:r>
          </w:p>
          <w:p w:rsidR="00A32D57" w:rsidRDefault="00AD3AF0" w:rsidP="003F6F1B">
            <w:pPr>
              <w:jc w:val="center"/>
            </w:pPr>
            <w:r>
              <w:t>45111</w:t>
            </w:r>
          </w:p>
        </w:tc>
        <w:tc>
          <w:tcPr>
            <w:tcW w:w="4111" w:type="dxa"/>
          </w:tcPr>
          <w:p w:rsidR="000E3FF3" w:rsidRDefault="00AD3AF0" w:rsidP="006B1674">
            <w:r>
              <w:t>Dodatna ulaganja na građevinskim objektima</w:t>
            </w:r>
          </w:p>
        </w:tc>
        <w:tc>
          <w:tcPr>
            <w:tcW w:w="1842" w:type="dxa"/>
          </w:tcPr>
          <w:p w:rsidR="000E3FF3" w:rsidRDefault="00AD3AF0" w:rsidP="003F6F1B">
            <w:pPr>
              <w:jc w:val="center"/>
            </w:pPr>
            <w:r>
              <w:t>100.000,00</w:t>
            </w:r>
          </w:p>
        </w:tc>
        <w:tc>
          <w:tcPr>
            <w:tcW w:w="2127" w:type="dxa"/>
          </w:tcPr>
          <w:p w:rsidR="000E3FF3" w:rsidRDefault="000E3FF3" w:rsidP="003F6F1B">
            <w:pPr>
              <w:jc w:val="center"/>
            </w:pPr>
          </w:p>
        </w:tc>
      </w:tr>
      <w:tr w:rsidR="008A2FB7" w:rsidTr="00A82CBE">
        <w:tc>
          <w:tcPr>
            <w:tcW w:w="1526" w:type="dxa"/>
          </w:tcPr>
          <w:p w:rsidR="008A2FB7" w:rsidRDefault="00AD3AF0" w:rsidP="003F6F1B">
            <w:pPr>
              <w:jc w:val="center"/>
            </w:pPr>
            <w:r>
              <w:t>48</w:t>
            </w:r>
          </w:p>
          <w:p w:rsidR="00A32D57" w:rsidRDefault="00AD3AF0" w:rsidP="003F6F1B">
            <w:pPr>
              <w:jc w:val="center"/>
            </w:pPr>
            <w:r>
              <w:t>38612</w:t>
            </w:r>
          </w:p>
        </w:tc>
        <w:tc>
          <w:tcPr>
            <w:tcW w:w="4111" w:type="dxa"/>
          </w:tcPr>
          <w:p w:rsidR="008A2FB7" w:rsidRDefault="00AD3AF0" w:rsidP="006B1674">
            <w:r>
              <w:t>Kapitalna oprema:kante za groblja</w:t>
            </w:r>
          </w:p>
        </w:tc>
        <w:tc>
          <w:tcPr>
            <w:tcW w:w="1842" w:type="dxa"/>
          </w:tcPr>
          <w:p w:rsidR="008A2FB7" w:rsidRDefault="00545F8A" w:rsidP="003F6F1B">
            <w:pPr>
              <w:jc w:val="center"/>
            </w:pPr>
            <w:r>
              <w:t>140</w:t>
            </w:r>
            <w:r w:rsidR="00A32D57">
              <w:t>.000,00</w:t>
            </w:r>
          </w:p>
        </w:tc>
        <w:tc>
          <w:tcPr>
            <w:tcW w:w="2127" w:type="dxa"/>
          </w:tcPr>
          <w:p w:rsidR="008A2FB7" w:rsidRDefault="008A2FB7" w:rsidP="003F6F1B">
            <w:pPr>
              <w:jc w:val="center"/>
            </w:pPr>
          </w:p>
        </w:tc>
      </w:tr>
      <w:tr w:rsidR="000E3FF3" w:rsidTr="00A82CBE">
        <w:tc>
          <w:tcPr>
            <w:tcW w:w="1526" w:type="dxa"/>
          </w:tcPr>
          <w:p w:rsidR="00512C23" w:rsidRDefault="00545F8A" w:rsidP="00512C23">
            <w:pPr>
              <w:jc w:val="center"/>
            </w:pPr>
            <w:r>
              <w:t>180</w:t>
            </w:r>
          </w:p>
          <w:p w:rsidR="00A32D57" w:rsidRDefault="00545F8A" w:rsidP="00512C23">
            <w:pPr>
              <w:jc w:val="center"/>
            </w:pPr>
            <w:r>
              <w:t>41112</w:t>
            </w:r>
          </w:p>
        </w:tc>
        <w:tc>
          <w:tcPr>
            <w:tcW w:w="4111" w:type="dxa"/>
          </w:tcPr>
          <w:p w:rsidR="000E3FF3" w:rsidRDefault="00545F8A" w:rsidP="006B1674">
            <w:r>
              <w:t>Građevinsko zemljište</w:t>
            </w:r>
          </w:p>
        </w:tc>
        <w:tc>
          <w:tcPr>
            <w:tcW w:w="1842" w:type="dxa"/>
          </w:tcPr>
          <w:p w:rsidR="00676F59" w:rsidRDefault="00545F8A" w:rsidP="00545F8A">
            <w:pPr>
              <w:jc w:val="center"/>
            </w:pPr>
            <w:r>
              <w:t>10</w:t>
            </w:r>
            <w:r w:rsidR="00A32D57">
              <w:t>0.000,00</w:t>
            </w:r>
          </w:p>
        </w:tc>
        <w:tc>
          <w:tcPr>
            <w:tcW w:w="2127" w:type="dxa"/>
          </w:tcPr>
          <w:p w:rsidR="000E3FF3" w:rsidRDefault="000E3FF3" w:rsidP="003F6F1B">
            <w:pPr>
              <w:jc w:val="center"/>
            </w:pPr>
          </w:p>
        </w:tc>
      </w:tr>
      <w:tr w:rsidR="00676F59" w:rsidTr="00A82CBE">
        <w:tc>
          <w:tcPr>
            <w:tcW w:w="1526" w:type="dxa"/>
          </w:tcPr>
          <w:p w:rsidR="00676F59" w:rsidRDefault="00A32D57" w:rsidP="003F6F1B">
            <w:pPr>
              <w:jc w:val="center"/>
            </w:pPr>
            <w:r>
              <w:t>1</w:t>
            </w:r>
            <w:r w:rsidR="00545F8A">
              <w:t>76</w:t>
            </w:r>
          </w:p>
          <w:p w:rsidR="00A32D57" w:rsidRDefault="00545F8A" w:rsidP="00545F8A">
            <w:pPr>
              <w:jc w:val="center"/>
            </w:pPr>
            <w:r>
              <w:t>4</w:t>
            </w:r>
            <w:r w:rsidR="00A32D57">
              <w:t>2</w:t>
            </w:r>
            <w:r>
              <w:t>636</w:t>
            </w:r>
          </w:p>
        </w:tc>
        <w:tc>
          <w:tcPr>
            <w:tcW w:w="4111" w:type="dxa"/>
          </w:tcPr>
          <w:p w:rsidR="00676F59" w:rsidRDefault="00545F8A" w:rsidP="006B1674">
            <w:r>
              <w:t>Izrada projektne dokumentacije</w:t>
            </w:r>
          </w:p>
        </w:tc>
        <w:tc>
          <w:tcPr>
            <w:tcW w:w="1842" w:type="dxa"/>
          </w:tcPr>
          <w:p w:rsidR="00676F59" w:rsidRDefault="00545F8A" w:rsidP="00676F59">
            <w:pPr>
              <w:jc w:val="center"/>
            </w:pPr>
            <w:r>
              <w:t>10</w:t>
            </w:r>
            <w:r w:rsidR="00A32D57">
              <w:t>0.000,00</w:t>
            </w:r>
          </w:p>
        </w:tc>
        <w:tc>
          <w:tcPr>
            <w:tcW w:w="2127" w:type="dxa"/>
          </w:tcPr>
          <w:p w:rsidR="00676F59" w:rsidRDefault="00676F59" w:rsidP="003F6F1B">
            <w:pPr>
              <w:jc w:val="center"/>
            </w:pPr>
          </w:p>
        </w:tc>
      </w:tr>
      <w:tr w:rsidR="00676F59" w:rsidTr="00A82CBE">
        <w:tc>
          <w:tcPr>
            <w:tcW w:w="1526" w:type="dxa"/>
          </w:tcPr>
          <w:p w:rsidR="00676F59" w:rsidRDefault="00A32D57" w:rsidP="003F6F1B">
            <w:pPr>
              <w:jc w:val="center"/>
            </w:pPr>
            <w:r>
              <w:t>1</w:t>
            </w:r>
            <w:r w:rsidR="00545F8A">
              <w:t>80-2</w:t>
            </w:r>
          </w:p>
          <w:p w:rsidR="00A32D57" w:rsidRDefault="00545F8A" w:rsidP="003F6F1B">
            <w:pPr>
              <w:jc w:val="center"/>
            </w:pPr>
            <w:r>
              <w:t>37229</w:t>
            </w:r>
          </w:p>
        </w:tc>
        <w:tc>
          <w:tcPr>
            <w:tcW w:w="4111" w:type="dxa"/>
          </w:tcPr>
          <w:p w:rsidR="00676F59" w:rsidRDefault="00545F8A" w:rsidP="006B1674">
            <w:r>
              <w:t>Subvencije građanima-oslobođenje pl.komunalnog doprinosa</w:t>
            </w:r>
          </w:p>
        </w:tc>
        <w:tc>
          <w:tcPr>
            <w:tcW w:w="1842" w:type="dxa"/>
          </w:tcPr>
          <w:p w:rsidR="00676F59" w:rsidRDefault="00676F59" w:rsidP="00676F59">
            <w:pPr>
              <w:jc w:val="center"/>
            </w:pPr>
          </w:p>
        </w:tc>
        <w:tc>
          <w:tcPr>
            <w:tcW w:w="2127" w:type="dxa"/>
          </w:tcPr>
          <w:p w:rsidR="00676F59" w:rsidRDefault="00545F8A" w:rsidP="003F6F1B">
            <w:pPr>
              <w:jc w:val="center"/>
            </w:pPr>
            <w:r>
              <w:t>2.000,00</w:t>
            </w:r>
          </w:p>
        </w:tc>
      </w:tr>
      <w:tr w:rsidR="00A32D57" w:rsidTr="00A82CBE">
        <w:tc>
          <w:tcPr>
            <w:tcW w:w="1526" w:type="dxa"/>
          </w:tcPr>
          <w:p w:rsidR="00A32D57" w:rsidRDefault="00A32D57" w:rsidP="00545F8A">
            <w:pPr>
              <w:jc w:val="center"/>
            </w:pPr>
            <w:r>
              <w:t>1</w:t>
            </w:r>
            <w:r w:rsidR="00545F8A">
              <w:t>80-21</w:t>
            </w:r>
            <w:r>
              <w:br/>
            </w:r>
            <w:r w:rsidR="00545F8A">
              <w:t>37229</w:t>
            </w:r>
          </w:p>
        </w:tc>
        <w:tc>
          <w:tcPr>
            <w:tcW w:w="4111" w:type="dxa"/>
          </w:tcPr>
          <w:p w:rsidR="00A32D57" w:rsidRDefault="00545F8A" w:rsidP="00A32D57">
            <w:r>
              <w:t>Subvencije građanima-oslobođenje pl.naknade za grobno mjesto</w:t>
            </w:r>
          </w:p>
        </w:tc>
        <w:tc>
          <w:tcPr>
            <w:tcW w:w="1842" w:type="dxa"/>
          </w:tcPr>
          <w:p w:rsidR="00A32D57" w:rsidRDefault="00A32D57" w:rsidP="003F6F1B">
            <w:pPr>
              <w:jc w:val="center"/>
            </w:pPr>
            <w:r>
              <w:t>2.000,00</w:t>
            </w:r>
          </w:p>
        </w:tc>
        <w:tc>
          <w:tcPr>
            <w:tcW w:w="2127" w:type="dxa"/>
          </w:tcPr>
          <w:p w:rsidR="00A32D57" w:rsidRDefault="00A32D57" w:rsidP="003F6F1B">
            <w:pPr>
              <w:jc w:val="center"/>
            </w:pPr>
          </w:p>
        </w:tc>
      </w:tr>
      <w:tr w:rsidR="00A32D57" w:rsidTr="00A82CBE">
        <w:tc>
          <w:tcPr>
            <w:tcW w:w="1526" w:type="dxa"/>
          </w:tcPr>
          <w:p w:rsidR="00A32D57" w:rsidRDefault="00A32D57" w:rsidP="00A32D57">
            <w:pPr>
              <w:jc w:val="center"/>
            </w:pPr>
            <w:r>
              <w:t>1</w:t>
            </w:r>
            <w:r w:rsidR="00545F8A">
              <w:t>79-2</w:t>
            </w:r>
          </w:p>
          <w:p w:rsidR="00A32D57" w:rsidRDefault="00A32D57" w:rsidP="00545F8A">
            <w:pPr>
              <w:jc w:val="center"/>
            </w:pPr>
            <w:r>
              <w:t>3</w:t>
            </w:r>
            <w:r w:rsidR="00545F8A">
              <w:t>5231</w:t>
            </w:r>
          </w:p>
        </w:tc>
        <w:tc>
          <w:tcPr>
            <w:tcW w:w="4111" w:type="dxa"/>
          </w:tcPr>
          <w:p w:rsidR="00A32D57" w:rsidRDefault="00545F8A" w:rsidP="006B1674">
            <w:r>
              <w:t>Sufinanciranje razvoja poljoprivrede</w:t>
            </w:r>
          </w:p>
        </w:tc>
        <w:tc>
          <w:tcPr>
            <w:tcW w:w="1842" w:type="dxa"/>
          </w:tcPr>
          <w:p w:rsidR="00A32D57" w:rsidRDefault="00545F8A" w:rsidP="003F6F1B">
            <w:pPr>
              <w:jc w:val="center"/>
            </w:pPr>
            <w:r>
              <w:t>100</w:t>
            </w:r>
            <w:r w:rsidR="00A32D57">
              <w:t>.000,00</w:t>
            </w:r>
          </w:p>
        </w:tc>
        <w:tc>
          <w:tcPr>
            <w:tcW w:w="2127" w:type="dxa"/>
          </w:tcPr>
          <w:p w:rsidR="00A32D57" w:rsidRDefault="00A32D57" w:rsidP="003F6F1B">
            <w:pPr>
              <w:jc w:val="center"/>
            </w:pPr>
          </w:p>
        </w:tc>
      </w:tr>
      <w:tr w:rsidR="00A32D57" w:rsidTr="00A82CBE">
        <w:tc>
          <w:tcPr>
            <w:tcW w:w="1526" w:type="dxa"/>
          </w:tcPr>
          <w:p w:rsidR="00A32D57" w:rsidRDefault="00545F8A" w:rsidP="003F6F1B">
            <w:pPr>
              <w:jc w:val="center"/>
            </w:pPr>
            <w:r>
              <w:t>74</w:t>
            </w:r>
          </w:p>
          <w:p w:rsidR="001925CA" w:rsidRDefault="00545F8A" w:rsidP="003F6F1B">
            <w:pPr>
              <w:jc w:val="center"/>
            </w:pPr>
            <w:r>
              <w:t>37219</w:t>
            </w:r>
          </w:p>
        </w:tc>
        <w:tc>
          <w:tcPr>
            <w:tcW w:w="4111" w:type="dxa"/>
          </w:tcPr>
          <w:p w:rsidR="00A32D57" w:rsidRDefault="00545F8A" w:rsidP="006B1674">
            <w:r>
              <w:t>Sufinanciranje jaslica</w:t>
            </w:r>
          </w:p>
        </w:tc>
        <w:tc>
          <w:tcPr>
            <w:tcW w:w="1842" w:type="dxa"/>
          </w:tcPr>
          <w:p w:rsidR="00A32D57" w:rsidRDefault="00545F8A" w:rsidP="003F6F1B">
            <w:pPr>
              <w:jc w:val="center"/>
            </w:pPr>
            <w:r>
              <w:t>25</w:t>
            </w:r>
            <w:r w:rsidR="001925CA">
              <w:t>.000,00</w:t>
            </w:r>
          </w:p>
        </w:tc>
        <w:tc>
          <w:tcPr>
            <w:tcW w:w="2127" w:type="dxa"/>
          </w:tcPr>
          <w:p w:rsidR="00A32D57" w:rsidRDefault="00A32D57" w:rsidP="003F6F1B">
            <w:pPr>
              <w:jc w:val="center"/>
            </w:pPr>
          </w:p>
        </w:tc>
      </w:tr>
      <w:tr w:rsidR="00A32D57" w:rsidTr="00A82CBE">
        <w:tc>
          <w:tcPr>
            <w:tcW w:w="1526" w:type="dxa"/>
          </w:tcPr>
          <w:p w:rsidR="00A32D57" w:rsidRDefault="00545F8A" w:rsidP="003F6F1B">
            <w:pPr>
              <w:jc w:val="center"/>
            </w:pPr>
            <w:r>
              <w:t>1-401</w:t>
            </w:r>
          </w:p>
          <w:p w:rsidR="001925CA" w:rsidRDefault="005F0B33" w:rsidP="003F6F1B">
            <w:pPr>
              <w:jc w:val="center"/>
            </w:pPr>
            <w:r>
              <w:t>31111</w:t>
            </w:r>
          </w:p>
        </w:tc>
        <w:tc>
          <w:tcPr>
            <w:tcW w:w="4111" w:type="dxa"/>
          </w:tcPr>
          <w:p w:rsidR="00A32D57" w:rsidRDefault="005F0B33" w:rsidP="006B1674">
            <w:r>
              <w:t>Plaće projekt Zaželi</w:t>
            </w:r>
          </w:p>
        </w:tc>
        <w:tc>
          <w:tcPr>
            <w:tcW w:w="1842" w:type="dxa"/>
          </w:tcPr>
          <w:p w:rsidR="00A32D57" w:rsidRDefault="00A32D57" w:rsidP="003F6F1B">
            <w:pPr>
              <w:jc w:val="center"/>
            </w:pPr>
          </w:p>
        </w:tc>
        <w:tc>
          <w:tcPr>
            <w:tcW w:w="2127" w:type="dxa"/>
          </w:tcPr>
          <w:p w:rsidR="00A32D57" w:rsidRDefault="005F0B33" w:rsidP="003F6F1B">
            <w:pPr>
              <w:jc w:val="center"/>
            </w:pPr>
            <w:r>
              <w:t>60.000,00</w:t>
            </w:r>
          </w:p>
        </w:tc>
      </w:tr>
      <w:tr w:rsidR="00A32D57" w:rsidTr="00A82CBE">
        <w:tc>
          <w:tcPr>
            <w:tcW w:w="1526" w:type="dxa"/>
          </w:tcPr>
          <w:p w:rsidR="00A32D57" w:rsidRDefault="001925CA" w:rsidP="003F6F1B">
            <w:pPr>
              <w:jc w:val="center"/>
            </w:pPr>
            <w:r>
              <w:t>51-</w:t>
            </w:r>
            <w:r w:rsidR="005F0B33">
              <w:t>401</w:t>
            </w:r>
          </w:p>
          <w:p w:rsidR="002B0654" w:rsidRDefault="002B0654" w:rsidP="003F6F1B">
            <w:pPr>
              <w:jc w:val="center"/>
            </w:pPr>
            <w:r>
              <w:t>31322</w:t>
            </w:r>
          </w:p>
        </w:tc>
        <w:tc>
          <w:tcPr>
            <w:tcW w:w="4111" w:type="dxa"/>
          </w:tcPr>
          <w:p w:rsidR="00A32D57" w:rsidRDefault="001925CA" w:rsidP="005F0B33">
            <w:r>
              <w:t xml:space="preserve">Doprinos za obv.zdravstv,osig. </w:t>
            </w:r>
            <w:r w:rsidR="002B0654">
              <w:t>z</w:t>
            </w:r>
            <w:r>
              <w:t xml:space="preserve">aštite zdravlja na radu </w:t>
            </w:r>
          </w:p>
        </w:tc>
        <w:tc>
          <w:tcPr>
            <w:tcW w:w="1842" w:type="dxa"/>
          </w:tcPr>
          <w:p w:rsidR="00A32D57" w:rsidRDefault="005F0B33" w:rsidP="005F0B33">
            <w:pPr>
              <w:jc w:val="center"/>
            </w:pPr>
            <w:r>
              <w:t>4</w:t>
            </w:r>
            <w:r w:rsidR="001925CA">
              <w:t>.</w:t>
            </w:r>
            <w:r>
              <w:t>0</w:t>
            </w:r>
            <w:r w:rsidR="001925CA">
              <w:t>00,00</w:t>
            </w:r>
          </w:p>
        </w:tc>
        <w:tc>
          <w:tcPr>
            <w:tcW w:w="2127" w:type="dxa"/>
          </w:tcPr>
          <w:p w:rsidR="00A32D57" w:rsidRDefault="00A32D57" w:rsidP="003F6F1B">
            <w:pPr>
              <w:jc w:val="center"/>
            </w:pPr>
          </w:p>
        </w:tc>
      </w:tr>
      <w:tr w:rsidR="00A32D57" w:rsidTr="00A82CBE">
        <w:tc>
          <w:tcPr>
            <w:tcW w:w="1526" w:type="dxa"/>
          </w:tcPr>
          <w:p w:rsidR="001925CA" w:rsidRDefault="005F0B33" w:rsidP="003F6F1B">
            <w:pPr>
              <w:jc w:val="center"/>
            </w:pPr>
            <w:r>
              <w:t>4-401</w:t>
            </w:r>
          </w:p>
          <w:p w:rsidR="002B0654" w:rsidRDefault="00831D95" w:rsidP="003F6F1B">
            <w:pPr>
              <w:jc w:val="center"/>
            </w:pPr>
            <w:r>
              <w:t>31332</w:t>
            </w:r>
          </w:p>
        </w:tc>
        <w:tc>
          <w:tcPr>
            <w:tcW w:w="4111" w:type="dxa"/>
          </w:tcPr>
          <w:p w:rsidR="00A32D57" w:rsidRDefault="005F0B33" w:rsidP="005F0B33">
            <w:r>
              <w:t>Doprinosi na plaće za zapošljavanje</w:t>
            </w:r>
          </w:p>
        </w:tc>
        <w:tc>
          <w:tcPr>
            <w:tcW w:w="1842" w:type="dxa"/>
          </w:tcPr>
          <w:p w:rsidR="00A32D57" w:rsidRDefault="005F0B33" w:rsidP="003F6F1B">
            <w:pPr>
              <w:jc w:val="center"/>
            </w:pPr>
            <w:r>
              <w:t>4</w:t>
            </w:r>
            <w:r w:rsidR="001925CA">
              <w:t>.000,00</w:t>
            </w:r>
          </w:p>
        </w:tc>
        <w:tc>
          <w:tcPr>
            <w:tcW w:w="2127" w:type="dxa"/>
          </w:tcPr>
          <w:p w:rsidR="00A32D57" w:rsidRDefault="00A32D57" w:rsidP="003F6F1B">
            <w:pPr>
              <w:jc w:val="center"/>
            </w:pPr>
          </w:p>
        </w:tc>
      </w:tr>
      <w:tr w:rsidR="001925CA" w:rsidTr="00A82CBE">
        <w:tc>
          <w:tcPr>
            <w:tcW w:w="1526" w:type="dxa"/>
          </w:tcPr>
          <w:p w:rsidR="001925CA" w:rsidRDefault="002B0654" w:rsidP="001925CA">
            <w:r>
              <w:t xml:space="preserve">       </w:t>
            </w:r>
            <w:r w:rsidR="0020292B">
              <w:t>1-402</w:t>
            </w:r>
          </w:p>
          <w:p w:rsidR="0020292B" w:rsidRDefault="0020292B" w:rsidP="005F0B33">
            <w:r>
              <w:lastRenderedPageBreak/>
              <w:t xml:space="preserve">       31111</w:t>
            </w:r>
          </w:p>
        </w:tc>
        <w:tc>
          <w:tcPr>
            <w:tcW w:w="4111" w:type="dxa"/>
          </w:tcPr>
          <w:p w:rsidR="001925CA" w:rsidRDefault="0020292B" w:rsidP="002B0654">
            <w:r>
              <w:lastRenderedPageBreak/>
              <w:t>Plaće projekt Zaželi</w:t>
            </w:r>
          </w:p>
        </w:tc>
        <w:tc>
          <w:tcPr>
            <w:tcW w:w="1842" w:type="dxa"/>
          </w:tcPr>
          <w:p w:rsidR="001925CA" w:rsidRDefault="0020292B" w:rsidP="003F6F1B">
            <w:pPr>
              <w:jc w:val="center"/>
            </w:pPr>
            <w:r>
              <w:t>1.160.180,00</w:t>
            </w:r>
          </w:p>
        </w:tc>
        <w:tc>
          <w:tcPr>
            <w:tcW w:w="2127" w:type="dxa"/>
          </w:tcPr>
          <w:p w:rsidR="001925CA" w:rsidRDefault="001925CA" w:rsidP="003F6F1B">
            <w:pPr>
              <w:jc w:val="center"/>
            </w:pPr>
          </w:p>
        </w:tc>
      </w:tr>
      <w:tr w:rsidR="001925CA" w:rsidTr="00A82CBE">
        <w:tc>
          <w:tcPr>
            <w:tcW w:w="1526" w:type="dxa"/>
          </w:tcPr>
          <w:p w:rsidR="001925CA" w:rsidRDefault="0020292B" w:rsidP="0020292B">
            <w:r>
              <w:lastRenderedPageBreak/>
              <w:t xml:space="preserve">        51-402</w:t>
            </w:r>
          </w:p>
          <w:p w:rsidR="0020292B" w:rsidRDefault="0020292B" w:rsidP="0020292B">
            <w:r>
              <w:t xml:space="preserve">         31322</w:t>
            </w:r>
          </w:p>
        </w:tc>
        <w:tc>
          <w:tcPr>
            <w:tcW w:w="4111" w:type="dxa"/>
          </w:tcPr>
          <w:p w:rsidR="001925CA" w:rsidRDefault="0020292B" w:rsidP="006B1674">
            <w:r>
              <w:t>Doprin.na plaće za obv.zdrav.osiguranje</w:t>
            </w:r>
          </w:p>
        </w:tc>
        <w:tc>
          <w:tcPr>
            <w:tcW w:w="1842" w:type="dxa"/>
          </w:tcPr>
          <w:p w:rsidR="001925CA" w:rsidRDefault="0020292B" w:rsidP="003F6F1B">
            <w:pPr>
              <w:jc w:val="center"/>
            </w:pPr>
            <w:r>
              <w:t>7</w:t>
            </w:r>
            <w:r w:rsidR="001925CA">
              <w:t>.000,00</w:t>
            </w:r>
          </w:p>
        </w:tc>
        <w:tc>
          <w:tcPr>
            <w:tcW w:w="2127" w:type="dxa"/>
          </w:tcPr>
          <w:p w:rsidR="001925CA" w:rsidRDefault="001925CA" w:rsidP="003F6F1B">
            <w:pPr>
              <w:jc w:val="center"/>
            </w:pPr>
          </w:p>
        </w:tc>
      </w:tr>
      <w:tr w:rsidR="001925CA" w:rsidTr="00A82CBE">
        <w:tc>
          <w:tcPr>
            <w:tcW w:w="1526" w:type="dxa"/>
          </w:tcPr>
          <w:p w:rsidR="001925CA" w:rsidRDefault="0020292B" w:rsidP="0020292B">
            <w:pPr>
              <w:jc w:val="center"/>
            </w:pPr>
            <w:r>
              <w:t>4-402</w:t>
            </w:r>
            <w:r w:rsidR="001925CA">
              <w:br/>
            </w:r>
            <w:r>
              <w:t>3</w:t>
            </w:r>
            <w:r w:rsidR="001925CA">
              <w:t>13</w:t>
            </w:r>
            <w:r>
              <w:t>32</w:t>
            </w:r>
          </w:p>
        </w:tc>
        <w:tc>
          <w:tcPr>
            <w:tcW w:w="4111" w:type="dxa"/>
          </w:tcPr>
          <w:p w:rsidR="001925CA" w:rsidRDefault="0020292B" w:rsidP="006B1674">
            <w:r>
              <w:t>Doprinosi na plaće za zapošljavanje</w:t>
            </w:r>
          </w:p>
        </w:tc>
        <w:tc>
          <w:tcPr>
            <w:tcW w:w="1842" w:type="dxa"/>
          </w:tcPr>
          <w:p w:rsidR="001925CA" w:rsidRDefault="0020292B" w:rsidP="003F6F1B">
            <w:pPr>
              <w:jc w:val="center"/>
            </w:pPr>
            <w:r>
              <w:t>1.000,00</w:t>
            </w:r>
          </w:p>
        </w:tc>
        <w:tc>
          <w:tcPr>
            <w:tcW w:w="2127" w:type="dxa"/>
          </w:tcPr>
          <w:p w:rsidR="001925CA" w:rsidRDefault="001925CA" w:rsidP="003F6F1B">
            <w:pPr>
              <w:jc w:val="center"/>
            </w:pPr>
          </w:p>
        </w:tc>
      </w:tr>
      <w:tr w:rsidR="009E0DDA" w:rsidTr="00A82CBE">
        <w:tc>
          <w:tcPr>
            <w:tcW w:w="1526" w:type="dxa"/>
          </w:tcPr>
          <w:p w:rsidR="009E0DDA" w:rsidRDefault="0020292B" w:rsidP="00391807">
            <w:pPr>
              <w:jc w:val="center"/>
            </w:pPr>
            <w:r>
              <w:t>410-402</w:t>
            </w:r>
          </w:p>
          <w:p w:rsidR="007D765C" w:rsidRDefault="007D765C" w:rsidP="0020292B">
            <w:pPr>
              <w:jc w:val="center"/>
            </w:pPr>
            <w:r>
              <w:t>32</w:t>
            </w:r>
            <w:r w:rsidR="0020292B">
              <w:t>122</w:t>
            </w:r>
          </w:p>
        </w:tc>
        <w:tc>
          <w:tcPr>
            <w:tcW w:w="4111" w:type="dxa"/>
          </w:tcPr>
          <w:p w:rsidR="009E0DDA" w:rsidRDefault="0020292B" w:rsidP="006B1674">
            <w:r>
              <w:t>Loko vožnja projekt Zaželi</w:t>
            </w:r>
          </w:p>
        </w:tc>
        <w:tc>
          <w:tcPr>
            <w:tcW w:w="1842" w:type="dxa"/>
          </w:tcPr>
          <w:p w:rsidR="009E0DDA" w:rsidRDefault="0020292B" w:rsidP="003F6F1B">
            <w:pPr>
              <w:jc w:val="center"/>
            </w:pPr>
            <w:r>
              <w:t>3</w:t>
            </w:r>
            <w:r w:rsidR="007D765C">
              <w:t>.000,00</w:t>
            </w:r>
          </w:p>
        </w:tc>
        <w:tc>
          <w:tcPr>
            <w:tcW w:w="2127" w:type="dxa"/>
          </w:tcPr>
          <w:p w:rsidR="009E0DDA" w:rsidRDefault="009E0DDA" w:rsidP="003F6F1B">
            <w:pPr>
              <w:jc w:val="center"/>
            </w:pPr>
          </w:p>
        </w:tc>
      </w:tr>
      <w:tr w:rsidR="009E0DDA" w:rsidTr="00A82CBE">
        <w:tc>
          <w:tcPr>
            <w:tcW w:w="1526" w:type="dxa"/>
          </w:tcPr>
          <w:p w:rsidR="009E0DDA" w:rsidRDefault="0020292B" w:rsidP="0020292B">
            <w:pPr>
              <w:jc w:val="center"/>
            </w:pPr>
            <w:r>
              <w:t>405-401</w:t>
            </w:r>
            <w:r w:rsidR="007D765C">
              <w:br/>
              <w:t>32</w:t>
            </w:r>
            <w:r>
              <w:t>379</w:t>
            </w:r>
          </w:p>
        </w:tc>
        <w:tc>
          <w:tcPr>
            <w:tcW w:w="4111" w:type="dxa"/>
          </w:tcPr>
          <w:p w:rsidR="009E0DDA" w:rsidRDefault="0020292B" w:rsidP="006B1674">
            <w:r>
              <w:t>Rashodi za voditeljicu projekta Zaželi</w:t>
            </w:r>
          </w:p>
        </w:tc>
        <w:tc>
          <w:tcPr>
            <w:tcW w:w="1842" w:type="dxa"/>
          </w:tcPr>
          <w:p w:rsidR="009E0DDA" w:rsidRDefault="0020292B" w:rsidP="003F6F1B">
            <w:pPr>
              <w:jc w:val="center"/>
            </w:pPr>
            <w:r>
              <w:t>419</w:t>
            </w:r>
            <w:r w:rsidR="007D765C">
              <w:t>.000,00</w:t>
            </w:r>
          </w:p>
        </w:tc>
        <w:tc>
          <w:tcPr>
            <w:tcW w:w="2127" w:type="dxa"/>
          </w:tcPr>
          <w:p w:rsidR="009E0DDA" w:rsidRDefault="009E0DDA" w:rsidP="003F6F1B">
            <w:pPr>
              <w:jc w:val="center"/>
            </w:pPr>
          </w:p>
        </w:tc>
      </w:tr>
    </w:tbl>
    <w:p w:rsidR="00CB2BD4" w:rsidRDefault="00CB2BD4"/>
    <w:p w:rsidR="00512C23" w:rsidRDefault="00512C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4111"/>
        <w:gridCol w:w="1842"/>
        <w:gridCol w:w="2127"/>
      </w:tblGrid>
      <w:tr w:rsidR="009E0DDA" w:rsidTr="00A82CBE">
        <w:tc>
          <w:tcPr>
            <w:tcW w:w="1526" w:type="dxa"/>
          </w:tcPr>
          <w:p w:rsidR="009E0DDA" w:rsidRDefault="0020292B" w:rsidP="0020292B">
            <w:pPr>
              <w:jc w:val="center"/>
            </w:pPr>
            <w:r>
              <w:t>422-401</w:t>
            </w:r>
            <w:r w:rsidR="007D765C">
              <w:br/>
              <w:t>3</w:t>
            </w:r>
            <w:r>
              <w:t>2214</w:t>
            </w:r>
          </w:p>
        </w:tc>
        <w:tc>
          <w:tcPr>
            <w:tcW w:w="4111" w:type="dxa"/>
          </w:tcPr>
          <w:p w:rsidR="009E0DDA" w:rsidRDefault="0020292B" w:rsidP="007D765C">
            <w:r>
              <w:t>Potrepštine za krajnje korisnike</w:t>
            </w:r>
          </w:p>
        </w:tc>
        <w:tc>
          <w:tcPr>
            <w:tcW w:w="1842" w:type="dxa"/>
          </w:tcPr>
          <w:p w:rsidR="009E0DDA" w:rsidRDefault="009E0DDA" w:rsidP="003F6F1B">
            <w:pPr>
              <w:jc w:val="center"/>
            </w:pPr>
          </w:p>
        </w:tc>
        <w:tc>
          <w:tcPr>
            <w:tcW w:w="2127" w:type="dxa"/>
          </w:tcPr>
          <w:p w:rsidR="009E0DDA" w:rsidRDefault="0020292B" w:rsidP="003F6F1B">
            <w:pPr>
              <w:jc w:val="center"/>
            </w:pPr>
            <w:r>
              <w:t>28.000,00</w:t>
            </w:r>
          </w:p>
        </w:tc>
      </w:tr>
      <w:tr w:rsidR="009E0DDA" w:rsidTr="00A82CBE">
        <w:tc>
          <w:tcPr>
            <w:tcW w:w="1526" w:type="dxa"/>
          </w:tcPr>
          <w:p w:rsidR="007D765C" w:rsidRDefault="007D765C" w:rsidP="007D765C">
            <w:pPr>
              <w:jc w:val="center"/>
            </w:pPr>
            <w:r>
              <w:t>4</w:t>
            </w:r>
            <w:r w:rsidR="0020292B">
              <w:t>11-401</w:t>
            </w:r>
          </w:p>
          <w:p w:rsidR="009E0DDA" w:rsidRDefault="007D765C" w:rsidP="0020292B">
            <w:pPr>
              <w:jc w:val="center"/>
            </w:pPr>
            <w:r>
              <w:t>3</w:t>
            </w:r>
            <w:r w:rsidR="0020292B">
              <w:t>2339</w:t>
            </w:r>
          </w:p>
        </w:tc>
        <w:tc>
          <w:tcPr>
            <w:tcW w:w="4111" w:type="dxa"/>
          </w:tcPr>
          <w:p w:rsidR="009E0DDA" w:rsidRDefault="0020292B" w:rsidP="006B1674">
            <w:r>
              <w:t>Promotivni materijal i aktivnosti</w:t>
            </w:r>
          </w:p>
        </w:tc>
        <w:tc>
          <w:tcPr>
            <w:tcW w:w="1842" w:type="dxa"/>
          </w:tcPr>
          <w:p w:rsidR="009E0DDA" w:rsidRDefault="009E0DDA" w:rsidP="003F6F1B">
            <w:pPr>
              <w:jc w:val="center"/>
            </w:pPr>
          </w:p>
        </w:tc>
        <w:tc>
          <w:tcPr>
            <w:tcW w:w="2127" w:type="dxa"/>
          </w:tcPr>
          <w:p w:rsidR="009E0DDA" w:rsidRDefault="0020292B" w:rsidP="003F6F1B">
            <w:pPr>
              <w:jc w:val="center"/>
            </w:pPr>
            <w:r>
              <w:t>3.000,00</w:t>
            </w:r>
          </w:p>
        </w:tc>
      </w:tr>
      <w:tr w:rsidR="007D765C" w:rsidTr="00A82CBE">
        <w:tc>
          <w:tcPr>
            <w:tcW w:w="1526" w:type="dxa"/>
          </w:tcPr>
          <w:p w:rsidR="007D765C" w:rsidRDefault="0020292B" w:rsidP="0020292B">
            <w:pPr>
              <w:jc w:val="center"/>
            </w:pPr>
            <w:r>
              <w:t>413-401</w:t>
            </w:r>
            <w:r w:rsidR="007D765C">
              <w:br/>
              <w:t>42</w:t>
            </w:r>
            <w:r>
              <w:t>318</w:t>
            </w:r>
          </w:p>
        </w:tc>
        <w:tc>
          <w:tcPr>
            <w:tcW w:w="4111" w:type="dxa"/>
          </w:tcPr>
          <w:p w:rsidR="007D765C" w:rsidRDefault="00CC01E8" w:rsidP="007D765C">
            <w:r>
              <w:t>Drugo prometno sredstvo - Zaželi</w:t>
            </w:r>
          </w:p>
        </w:tc>
        <w:tc>
          <w:tcPr>
            <w:tcW w:w="1842" w:type="dxa"/>
          </w:tcPr>
          <w:p w:rsidR="007D765C" w:rsidRDefault="007D765C" w:rsidP="007D765C">
            <w:pPr>
              <w:jc w:val="center"/>
            </w:pPr>
          </w:p>
        </w:tc>
        <w:tc>
          <w:tcPr>
            <w:tcW w:w="2127" w:type="dxa"/>
          </w:tcPr>
          <w:p w:rsidR="007D765C" w:rsidRDefault="00CC01E8" w:rsidP="007D765C">
            <w:pPr>
              <w:jc w:val="center"/>
            </w:pPr>
            <w:r>
              <w:t>1</w:t>
            </w:r>
            <w:r w:rsidR="007D765C">
              <w:t>.000,00</w:t>
            </w:r>
          </w:p>
        </w:tc>
      </w:tr>
      <w:tr w:rsidR="007D765C" w:rsidTr="00A82CBE">
        <w:tc>
          <w:tcPr>
            <w:tcW w:w="1526" w:type="dxa"/>
          </w:tcPr>
          <w:p w:rsidR="007D765C" w:rsidRDefault="00CC01E8" w:rsidP="007D765C">
            <w:pPr>
              <w:jc w:val="center"/>
            </w:pPr>
            <w:r>
              <w:t>424-401</w:t>
            </w:r>
          </w:p>
          <w:p w:rsidR="007D765C" w:rsidRDefault="00CC01E8" w:rsidP="007D765C">
            <w:pPr>
              <w:jc w:val="center"/>
            </w:pPr>
            <w:r>
              <w:t>32999</w:t>
            </w:r>
          </w:p>
        </w:tc>
        <w:tc>
          <w:tcPr>
            <w:tcW w:w="4111" w:type="dxa"/>
          </w:tcPr>
          <w:p w:rsidR="007D765C" w:rsidRDefault="00CC01E8" w:rsidP="007D765C">
            <w:r>
              <w:t>Neizravni trošak - Zaželi</w:t>
            </w:r>
          </w:p>
        </w:tc>
        <w:tc>
          <w:tcPr>
            <w:tcW w:w="1842" w:type="dxa"/>
          </w:tcPr>
          <w:p w:rsidR="007D765C" w:rsidRDefault="00CC01E8" w:rsidP="007D765C">
            <w:pPr>
              <w:jc w:val="center"/>
            </w:pPr>
            <w:r>
              <w:t>1.000,00</w:t>
            </w:r>
          </w:p>
        </w:tc>
        <w:tc>
          <w:tcPr>
            <w:tcW w:w="2127" w:type="dxa"/>
          </w:tcPr>
          <w:p w:rsidR="007D765C" w:rsidRDefault="007D765C" w:rsidP="007D765C">
            <w:pPr>
              <w:jc w:val="center"/>
            </w:pPr>
          </w:p>
        </w:tc>
      </w:tr>
      <w:tr w:rsidR="007D765C" w:rsidTr="00A82CBE">
        <w:tc>
          <w:tcPr>
            <w:tcW w:w="1526" w:type="dxa"/>
          </w:tcPr>
          <w:p w:rsidR="007D765C" w:rsidRDefault="007D765C" w:rsidP="003B7937">
            <w:pPr>
              <w:jc w:val="center"/>
            </w:pPr>
          </w:p>
        </w:tc>
        <w:tc>
          <w:tcPr>
            <w:tcW w:w="4111" w:type="dxa"/>
          </w:tcPr>
          <w:p w:rsidR="007D765C" w:rsidRDefault="007D765C" w:rsidP="007D765C"/>
        </w:tc>
        <w:tc>
          <w:tcPr>
            <w:tcW w:w="1842" w:type="dxa"/>
          </w:tcPr>
          <w:p w:rsidR="007D765C" w:rsidRDefault="007D765C" w:rsidP="007D765C">
            <w:pPr>
              <w:jc w:val="center"/>
            </w:pPr>
          </w:p>
        </w:tc>
        <w:tc>
          <w:tcPr>
            <w:tcW w:w="2127" w:type="dxa"/>
          </w:tcPr>
          <w:p w:rsidR="007D765C" w:rsidRDefault="007D765C" w:rsidP="007D765C">
            <w:pPr>
              <w:jc w:val="center"/>
            </w:pPr>
          </w:p>
        </w:tc>
      </w:tr>
    </w:tbl>
    <w:p w:rsidR="00512C23" w:rsidRDefault="00512C23" w:rsidP="00754292">
      <w:pPr>
        <w:rPr>
          <w:b/>
          <w:sz w:val="28"/>
          <w:szCs w:val="28"/>
        </w:rPr>
      </w:pPr>
    </w:p>
    <w:p w:rsidR="008A2FB7" w:rsidRDefault="00754292" w:rsidP="00754292">
      <w:pPr>
        <w:rPr>
          <w:b/>
          <w:sz w:val="28"/>
          <w:szCs w:val="28"/>
        </w:rPr>
      </w:pPr>
      <w:r w:rsidRPr="00754292">
        <w:rPr>
          <w:b/>
          <w:sz w:val="28"/>
          <w:szCs w:val="28"/>
        </w:rPr>
        <w:t>4 .POSEBNI DIO</w:t>
      </w:r>
    </w:p>
    <w:p w:rsidR="00754292" w:rsidRDefault="00754292" w:rsidP="00754292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Što se tiče posebnog dijela vidljivo je po samim pozicijama gdje su promjene izvršene i na što se odnose.</w:t>
      </w:r>
    </w:p>
    <w:p w:rsidR="00754292" w:rsidRDefault="00754292" w:rsidP="00754292">
      <w:pPr>
        <w:rPr>
          <w:sz w:val="28"/>
          <w:szCs w:val="28"/>
        </w:rPr>
      </w:pPr>
    </w:p>
    <w:p w:rsidR="00754292" w:rsidRDefault="00754292" w:rsidP="00754292">
      <w:pPr>
        <w:rPr>
          <w:b/>
          <w:sz w:val="28"/>
          <w:szCs w:val="28"/>
        </w:rPr>
      </w:pPr>
      <w:r w:rsidRPr="00754292">
        <w:rPr>
          <w:b/>
          <w:sz w:val="28"/>
          <w:szCs w:val="28"/>
        </w:rPr>
        <w:t>5. ZAKLJUČAK</w:t>
      </w:r>
    </w:p>
    <w:p w:rsidR="00754292" w:rsidRDefault="00754292" w:rsidP="00754292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Kao što je u uvodu rečeno razlozi Iz</w:t>
      </w:r>
      <w:r w:rsidR="00A641D6">
        <w:rPr>
          <w:sz w:val="28"/>
          <w:szCs w:val="28"/>
        </w:rPr>
        <w:t>mjena i dopuna Proračuna za 201</w:t>
      </w:r>
      <w:r w:rsidR="00CC01E8">
        <w:rPr>
          <w:sz w:val="28"/>
          <w:szCs w:val="28"/>
        </w:rPr>
        <w:t>8</w:t>
      </w:r>
      <w:r>
        <w:rPr>
          <w:sz w:val="28"/>
          <w:szCs w:val="28"/>
        </w:rPr>
        <w:t>. godinu jesu izmjene i usklađenja između pozicija u prihodima i rashodima.</w:t>
      </w:r>
    </w:p>
    <w:p w:rsidR="00754292" w:rsidRDefault="00754292" w:rsidP="00754292">
      <w:pPr>
        <w:rPr>
          <w:sz w:val="28"/>
          <w:szCs w:val="28"/>
        </w:rPr>
      </w:pPr>
    </w:p>
    <w:p w:rsidR="006F0F3C" w:rsidRDefault="006F0F3C" w:rsidP="00754292">
      <w:pPr>
        <w:rPr>
          <w:sz w:val="28"/>
          <w:szCs w:val="28"/>
        </w:rPr>
      </w:pPr>
    </w:p>
    <w:p w:rsidR="006F0F3C" w:rsidRDefault="006F0F3C" w:rsidP="00754292">
      <w:pPr>
        <w:rPr>
          <w:sz w:val="28"/>
          <w:szCs w:val="28"/>
        </w:rPr>
      </w:pPr>
    </w:p>
    <w:p w:rsidR="00754292" w:rsidRDefault="00A641D6" w:rsidP="00754292">
      <w:pPr>
        <w:rPr>
          <w:sz w:val="28"/>
          <w:szCs w:val="28"/>
        </w:rPr>
      </w:pPr>
      <w:r>
        <w:rPr>
          <w:sz w:val="28"/>
          <w:szCs w:val="28"/>
        </w:rPr>
        <w:t>U Starim Jankovcima,</w:t>
      </w:r>
      <w:r w:rsidR="004C326C">
        <w:rPr>
          <w:sz w:val="28"/>
          <w:szCs w:val="28"/>
        </w:rPr>
        <w:t xml:space="preserve"> </w:t>
      </w:r>
      <w:r w:rsidR="00CC01E8">
        <w:rPr>
          <w:sz w:val="28"/>
          <w:szCs w:val="28"/>
        </w:rPr>
        <w:t>23</w:t>
      </w:r>
      <w:r w:rsidR="004C326C">
        <w:rPr>
          <w:sz w:val="28"/>
          <w:szCs w:val="28"/>
        </w:rPr>
        <w:t>.</w:t>
      </w:r>
      <w:r w:rsidR="00CC01E8">
        <w:rPr>
          <w:sz w:val="28"/>
          <w:szCs w:val="28"/>
        </w:rPr>
        <w:t>3</w:t>
      </w:r>
      <w:r w:rsidR="004C326C">
        <w:rPr>
          <w:sz w:val="28"/>
          <w:szCs w:val="28"/>
        </w:rPr>
        <w:t>.</w:t>
      </w:r>
      <w:r>
        <w:rPr>
          <w:sz w:val="28"/>
          <w:szCs w:val="28"/>
        </w:rPr>
        <w:t xml:space="preserve"> 201</w:t>
      </w:r>
      <w:r w:rsidR="00CC01E8">
        <w:rPr>
          <w:sz w:val="28"/>
          <w:szCs w:val="28"/>
        </w:rPr>
        <w:t>8</w:t>
      </w:r>
      <w:r w:rsidR="00754292">
        <w:rPr>
          <w:sz w:val="28"/>
          <w:szCs w:val="28"/>
        </w:rPr>
        <w:t xml:space="preserve">. </w:t>
      </w:r>
      <w:r w:rsidR="00512C23">
        <w:rPr>
          <w:sz w:val="28"/>
          <w:szCs w:val="28"/>
        </w:rPr>
        <w:t>g</w:t>
      </w:r>
      <w:r w:rsidR="00754292">
        <w:rPr>
          <w:sz w:val="28"/>
          <w:szCs w:val="28"/>
        </w:rPr>
        <w:t>odine</w:t>
      </w:r>
      <w:r>
        <w:rPr>
          <w:sz w:val="28"/>
          <w:szCs w:val="28"/>
        </w:rPr>
        <w:t>.</w:t>
      </w:r>
    </w:p>
    <w:p w:rsidR="00512C23" w:rsidRDefault="00512C23" w:rsidP="00754292">
      <w:pPr>
        <w:rPr>
          <w:sz w:val="28"/>
          <w:szCs w:val="28"/>
        </w:rPr>
      </w:pPr>
    </w:p>
    <w:p w:rsidR="00512C23" w:rsidRDefault="00512C23" w:rsidP="00754292">
      <w:pPr>
        <w:rPr>
          <w:sz w:val="28"/>
          <w:szCs w:val="28"/>
        </w:rPr>
      </w:pPr>
    </w:p>
    <w:p w:rsidR="00754292" w:rsidRDefault="00754292" w:rsidP="00754292">
      <w:pPr>
        <w:rPr>
          <w:sz w:val="28"/>
          <w:szCs w:val="28"/>
        </w:rPr>
      </w:pPr>
    </w:p>
    <w:p w:rsidR="00754292" w:rsidRDefault="00754292" w:rsidP="007542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Općinski načelnik</w:t>
      </w:r>
      <w:r w:rsidR="00B03490">
        <w:rPr>
          <w:sz w:val="28"/>
          <w:szCs w:val="28"/>
        </w:rPr>
        <w:t>:</w:t>
      </w:r>
    </w:p>
    <w:p w:rsidR="00754292" w:rsidRPr="00754292" w:rsidRDefault="00754292" w:rsidP="007542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B034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Dragan Sudarević </w:t>
      </w:r>
    </w:p>
    <w:sectPr w:rsidR="00754292" w:rsidRPr="00754292" w:rsidSect="000C1615">
      <w:headerReference w:type="default" r:id="rId8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B8A" w:rsidRDefault="00210B8A" w:rsidP="00512C23">
      <w:r>
        <w:separator/>
      </w:r>
    </w:p>
  </w:endnote>
  <w:endnote w:type="continuationSeparator" w:id="1">
    <w:p w:rsidR="00210B8A" w:rsidRDefault="00210B8A" w:rsidP="00512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B8A" w:rsidRDefault="00210B8A" w:rsidP="00512C23">
      <w:r>
        <w:separator/>
      </w:r>
    </w:p>
  </w:footnote>
  <w:footnote w:type="continuationSeparator" w:id="1">
    <w:p w:rsidR="00210B8A" w:rsidRDefault="00210B8A" w:rsidP="00512C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D57" w:rsidRDefault="00A32D57" w:rsidP="00512C23">
    <w:pPr>
      <w:pStyle w:val="Header"/>
    </w:pPr>
  </w:p>
  <w:p w:rsidR="00A32D57" w:rsidRDefault="00A32D57" w:rsidP="00512C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3960B61"/>
    <w:multiLevelType w:val="hybridMultilevel"/>
    <w:tmpl w:val="D100A736"/>
    <w:lvl w:ilvl="0" w:tplc="0E5C24A2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67F2A0D"/>
    <w:multiLevelType w:val="hybridMultilevel"/>
    <w:tmpl w:val="1796413E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7A4439"/>
    <w:rsid w:val="0000418F"/>
    <w:rsid w:val="00014D54"/>
    <w:rsid w:val="00052E1E"/>
    <w:rsid w:val="00053D4C"/>
    <w:rsid w:val="000837B6"/>
    <w:rsid w:val="000A72CD"/>
    <w:rsid w:val="000C1615"/>
    <w:rsid w:val="000D31FC"/>
    <w:rsid w:val="000E3FF3"/>
    <w:rsid w:val="000E5A69"/>
    <w:rsid w:val="001925CA"/>
    <w:rsid w:val="001A07ED"/>
    <w:rsid w:val="001A107E"/>
    <w:rsid w:val="001C09EB"/>
    <w:rsid w:val="001C394C"/>
    <w:rsid w:val="001C47A1"/>
    <w:rsid w:val="001D0F4D"/>
    <w:rsid w:val="001D5845"/>
    <w:rsid w:val="001F42BA"/>
    <w:rsid w:val="0020292B"/>
    <w:rsid w:val="00205B91"/>
    <w:rsid w:val="00210B8A"/>
    <w:rsid w:val="00254D15"/>
    <w:rsid w:val="002B0654"/>
    <w:rsid w:val="002B0677"/>
    <w:rsid w:val="002B7F88"/>
    <w:rsid w:val="002C7838"/>
    <w:rsid w:val="002E4A5A"/>
    <w:rsid w:val="002F3BA3"/>
    <w:rsid w:val="00317098"/>
    <w:rsid w:val="0032356C"/>
    <w:rsid w:val="00336D22"/>
    <w:rsid w:val="00336F2A"/>
    <w:rsid w:val="0034334C"/>
    <w:rsid w:val="00391807"/>
    <w:rsid w:val="003A2443"/>
    <w:rsid w:val="003A4070"/>
    <w:rsid w:val="003B7937"/>
    <w:rsid w:val="003D1164"/>
    <w:rsid w:val="003D14F3"/>
    <w:rsid w:val="003F5E07"/>
    <w:rsid w:val="003F6F1B"/>
    <w:rsid w:val="004039DA"/>
    <w:rsid w:val="00420AC9"/>
    <w:rsid w:val="00452C89"/>
    <w:rsid w:val="00461262"/>
    <w:rsid w:val="00486285"/>
    <w:rsid w:val="004A6B20"/>
    <w:rsid w:val="004A6F59"/>
    <w:rsid w:val="004B3757"/>
    <w:rsid w:val="004B7250"/>
    <w:rsid w:val="004C326C"/>
    <w:rsid w:val="004E4F0C"/>
    <w:rsid w:val="004E7FEE"/>
    <w:rsid w:val="00512C23"/>
    <w:rsid w:val="00534BC1"/>
    <w:rsid w:val="00545F8A"/>
    <w:rsid w:val="00552EB3"/>
    <w:rsid w:val="005A1556"/>
    <w:rsid w:val="005D0098"/>
    <w:rsid w:val="005D0C0F"/>
    <w:rsid w:val="005D7369"/>
    <w:rsid w:val="005F0B33"/>
    <w:rsid w:val="00603AB3"/>
    <w:rsid w:val="00637E55"/>
    <w:rsid w:val="00676F59"/>
    <w:rsid w:val="00686BE1"/>
    <w:rsid w:val="006B0349"/>
    <w:rsid w:val="006B1674"/>
    <w:rsid w:val="006C1011"/>
    <w:rsid w:val="006D05FD"/>
    <w:rsid w:val="006E6A60"/>
    <w:rsid w:val="006F0F3C"/>
    <w:rsid w:val="0074678B"/>
    <w:rsid w:val="00754292"/>
    <w:rsid w:val="00777CE8"/>
    <w:rsid w:val="00783457"/>
    <w:rsid w:val="00786258"/>
    <w:rsid w:val="007A4439"/>
    <w:rsid w:val="007D765C"/>
    <w:rsid w:val="007F698C"/>
    <w:rsid w:val="00831D95"/>
    <w:rsid w:val="008366E4"/>
    <w:rsid w:val="00844EB9"/>
    <w:rsid w:val="00845ED7"/>
    <w:rsid w:val="0086444C"/>
    <w:rsid w:val="008661AB"/>
    <w:rsid w:val="008A2FB7"/>
    <w:rsid w:val="008B678C"/>
    <w:rsid w:val="008C4DD0"/>
    <w:rsid w:val="008D3A5D"/>
    <w:rsid w:val="00937DB4"/>
    <w:rsid w:val="00941326"/>
    <w:rsid w:val="00946C61"/>
    <w:rsid w:val="00983176"/>
    <w:rsid w:val="009C2A12"/>
    <w:rsid w:val="009E0303"/>
    <w:rsid w:val="009E0DDA"/>
    <w:rsid w:val="009E2849"/>
    <w:rsid w:val="00A17309"/>
    <w:rsid w:val="00A213FF"/>
    <w:rsid w:val="00A32D57"/>
    <w:rsid w:val="00A33359"/>
    <w:rsid w:val="00A47F18"/>
    <w:rsid w:val="00A51002"/>
    <w:rsid w:val="00A53754"/>
    <w:rsid w:val="00A641D6"/>
    <w:rsid w:val="00A6422C"/>
    <w:rsid w:val="00A82CBE"/>
    <w:rsid w:val="00A95178"/>
    <w:rsid w:val="00A95DA5"/>
    <w:rsid w:val="00AB58DE"/>
    <w:rsid w:val="00AD3AF0"/>
    <w:rsid w:val="00B03048"/>
    <w:rsid w:val="00B03490"/>
    <w:rsid w:val="00B4612A"/>
    <w:rsid w:val="00B55DB6"/>
    <w:rsid w:val="00B63111"/>
    <w:rsid w:val="00B7458B"/>
    <w:rsid w:val="00B9536F"/>
    <w:rsid w:val="00BB7BC5"/>
    <w:rsid w:val="00BD5D42"/>
    <w:rsid w:val="00BF1580"/>
    <w:rsid w:val="00C13363"/>
    <w:rsid w:val="00C16702"/>
    <w:rsid w:val="00C515D4"/>
    <w:rsid w:val="00CB2BD4"/>
    <w:rsid w:val="00CC01E8"/>
    <w:rsid w:val="00CC39A2"/>
    <w:rsid w:val="00CD3C35"/>
    <w:rsid w:val="00CD7981"/>
    <w:rsid w:val="00CE6CB2"/>
    <w:rsid w:val="00D019D1"/>
    <w:rsid w:val="00D0645B"/>
    <w:rsid w:val="00D21798"/>
    <w:rsid w:val="00D24505"/>
    <w:rsid w:val="00D26B30"/>
    <w:rsid w:val="00D374B6"/>
    <w:rsid w:val="00D71ADC"/>
    <w:rsid w:val="00D7669A"/>
    <w:rsid w:val="00D818CB"/>
    <w:rsid w:val="00D95176"/>
    <w:rsid w:val="00DA6D1B"/>
    <w:rsid w:val="00DB1355"/>
    <w:rsid w:val="00DE079E"/>
    <w:rsid w:val="00E57C52"/>
    <w:rsid w:val="00E77912"/>
    <w:rsid w:val="00E9416F"/>
    <w:rsid w:val="00E9652B"/>
    <w:rsid w:val="00EC6674"/>
    <w:rsid w:val="00ED3E1F"/>
    <w:rsid w:val="00F07B71"/>
    <w:rsid w:val="00F40BDF"/>
    <w:rsid w:val="00F52CDB"/>
    <w:rsid w:val="00F52F26"/>
    <w:rsid w:val="00F63A09"/>
    <w:rsid w:val="00FA0570"/>
    <w:rsid w:val="00FB5040"/>
    <w:rsid w:val="00FD457C"/>
    <w:rsid w:val="00FE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94C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C1615"/>
  </w:style>
  <w:style w:type="character" w:customStyle="1" w:styleId="WW8Num1z1">
    <w:name w:val="WW8Num1z1"/>
    <w:rsid w:val="000C1615"/>
  </w:style>
  <w:style w:type="character" w:customStyle="1" w:styleId="WW8Num1z2">
    <w:name w:val="WW8Num1z2"/>
    <w:rsid w:val="000C1615"/>
  </w:style>
  <w:style w:type="character" w:customStyle="1" w:styleId="WW8Num1z3">
    <w:name w:val="WW8Num1z3"/>
    <w:rsid w:val="000C1615"/>
  </w:style>
  <w:style w:type="character" w:customStyle="1" w:styleId="WW8Num1z4">
    <w:name w:val="WW8Num1z4"/>
    <w:rsid w:val="000C1615"/>
  </w:style>
  <w:style w:type="character" w:customStyle="1" w:styleId="WW8Num1z5">
    <w:name w:val="WW8Num1z5"/>
    <w:rsid w:val="000C1615"/>
  </w:style>
  <w:style w:type="character" w:customStyle="1" w:styleId="WW8Num1z6">
    <w:name w:val="WW8Num1z6"/>
    <w:rsid w:val="000C1615"/>
  </w:style>
  <w:style w:type="character" w:customStyle="1" w:styleId="WW8Num1z7">
    <w:name w:val="WW8Num1z7"/>
    <w:rsid w:val="000C1615"/>
  </w:style>
  <w:style w:type="character" w:customStyle="1" w:styleId="WW8Num1z8">
    <w:name w:val="WW8Num1z8"/>
    <w:rsid w:val="000C1615"/>
  </w:style>
  <w:style w:type="character" w:customStyle="1" w:styleId="WW8Num2z0">
    <w:name w:val="WW8Num2z0"/>
    <w:rsid w:val="000C1615"/>
  </w:style>
  <w:style w:type="character" w:customStyle="1" w:styleId="WW8Num2z1">
    <w:name w:val="WW8Num2z1"/>
    <w:rsid w:val="000C1615"/>
  </w:style>
  <w:style w:type="character" w:customStyle="1" w:styleId="WW8Num2z2">
    <w:name w:val="WW8Num2z2"/>
    <w:rsid w:val="000C1615"/>
  </w:style>
  <w:style w:type="character" w:customStyle="1" w:styleId="WW8Num2z3">
    <w:name w:val="WW8Num2z3"/>
    <w:rsid w:val="000C1615"/>
  </w:style>
  <w:style w:type="character" w:customStyle="1" w:styleId="WW8Num2z4">
    <w:name w:val="WW8Num2z4"/>
    <w:rsid w:val="000C1615"/>
  </w:style>
  <w:style w:type="character" w:customStyle="1" w:styleId="WW8Num2z5">
    <w:name w:val="WW8Num2z5"/>
    <w:rsid w:val="000C1615"/>
  </w:style>
  <w:style w:type="character" w:customStyle="1" w:styleId="WW8Num2z6">
    <w:name w:val="WW8Num2z6"/>
    <w:rsid w:val="000C1615"/>
  </w:style>
  <w:style w:type="character" w:customStyle="1" w:styleId="WW8Num2z7">
    <w:name w:val="WW8Num2z7"/>
    <w:rsid w:val="000C1615"/>
  </w:style>
  <w:style w:type="character" w:customStyle="1" w:styleId="WW8Num2z8">
    <w:name w:val="WW8Num2z8"/>
    <w:rsid w:val="000C1615"/>
  </w:style>
  <w:style w:type="character" w:customStyle="1" w:styleId="NumberingSymbols">
    <w:name w:val="Numbering Symbols"/>
    <w:rsid w:val="000C1615"/>
    <w:rPr>
      <w:b/>
      <w:bCs/>
      <w:sz w:val="28"/>
      <w:szCs w:val="28"/>
    </w:rPr>
  </w:style>
  <w:style w:type="paragraph" w:customStyle="1" w:styleId="Heading">
    <w:name w:val="Heading"/>
    <w:basedOn w:val="Normal"/>
    <w:next w:val="BodyText"/>
    <w:rsid w:val="000C161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0C1615"/>
    <w:pPr>
      <w:spacing w:after="120"/>
    </w:pPr>
  </w:style>
  <w:style w:type="paragraph" w:styleId="List">
    <w:name w:val="List"/>
    <w:basedOn w:val="BodyText"/>
    <w:rsid w:val="000C1615"/>
  </w:style>
  <w:style w:type="paragraph" w:customStyle="1" w:styleId="Caption1">
    <w:name w:val="Caption1"/>
    <w:basedOn w:val="Normal"/>
    <w:rsid w:val="000C161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C1615"/>
    <w:pPr>
      <w:suppressLineNumbers/>
    </w:pPr>
  </w:style>
  <w:style w:type="paragraph" w:customStyle="1" w:styleId="TableContents">
    <w:name w:val="Table Contents"/>
    <w:basedOn w:val="Normal"/>
    <w:rsid w:val="000C1615"/>
    <w:pPr>
      <w:suppressLineNumbers/>
    </w:pPr>
  </w:style>
  <w:style w:type="table" w:styleId="TableGrid">
    <w:name w:val="Table Grid"/>
    <w:basedOn w:val="TableNormal"/>
    <w:uiPriority w:val="59"/>
    <w:rsid w:val="007A4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12C23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12C23"/>
    <w:rPr>
      <w:rFonts w:eastAsia="SimSun" w:cs="Mangal"/>
      <w:kern w:val="1"/>
      <w:sz w:val="24"/>
      <w:szCs w:val="21"/>
      <w:lang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512C23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12C23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F3D0C-3431-4954-B40D-2C5E52BD9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Ruža</cp:lastModifiedBy>
  <cp:revision>50</cp:revision>
  <cp:lastPrinted>2018-04-06T08:29:00Z</cp:lastPrinted>
  <dcterms:created xsi:type="dcterms:W3CDTF">2015-12-22T10:52:00Z</dcterms:created>
  <dcterms:modified xsi:type="dcterms:W3CDTF">2018-04-06T08:33:00Z</dcterms:modified>
</cp:coreProperties>
</file>